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2DA2865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930BFE">
        <w:rPr>
          <w:sz w:val="32"/>
          <w:szCs w:val="32"/>
        </w:rPr>
        <w:t>2</w:t>
      </w:r>
      <w:r w:rsidRPr="00D6094F">
        <w:rPr>
          <w:sz w:val="32"/>
          <w:szCs w:val="32"/>
        </w:rPr>
        <w:t xml:space="preserve">. </w:t>
      </w:r>
      <w:r w:rsidR="00930BFE">
        <w:rPr>
          <w:sz w:val="32"/>
          <w:szCs w:val="32"/>
        </w:rPr>
        <w:t>január 1</w:t>
      </w:r>
      <w:r w:rsidR="00CB026A">
        <w:rPr>
          <w:sz w:val="32"/>
          <w:szCs w:val="32"/>
        </w:rPr>
        <w:t>8-ai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6923928F" w:rsidR="0037512C" w:rsidRPr="00930BFE" w:rsidRDefault="0037512C" w:rsidP="00930BFE">
      <w:pPr>
        <w:shd w:val="clear" w:color="auto" w:fill="FFFFFF"/>
        <w:ind w:left="780"/>
        <w:rPr>
          <w:b/>
          <w:u w:val="single"/>
        </w:rPr>
      </w:pPr>
      <w:r w:rsidRPr="00930BFE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7D89BF98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BE2608" w:rsidRPr="00BE2608">
        <w:rPr>
          <w:bCs/>
        </w:rPr>
        <w:t>Jelentés a határozatok végrehajtásáról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77777777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Polgármester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77777777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4DFD">
        <w:t>Kőszegi Erzsébet Mária jegyző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42288B49" w:rsidR="001B0C28" w:rsidRPr="001B0C28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267C7DA6" w14:textId="0BC26B91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930BFE">
        <w:rPr>
          <w:b/>
          <w:sz w:val="28"/>
        </w:rPr>
        <w:t>2</w:t>
      </w:r>
      <w:r w:rsidRPr="00602176">
        <w:rPr>
          <w:b/>
          <w:sz w:val="28"/>
        </w:rPr>
        <w:t xml:space="preserve">. </w:t>
      </w:r>
      <w:r w:rsidR="00930BFE">
        <w:rPr>
          <w:b/>
          <w:sz w:val="28"/>
        </w:rPr>
        <w:t>január 1</w:t>
      </w:r>
      <w:r w:rsidR="00CB026A">
        <w:rPr>
          <w:b/>
          <w:sz w:val="28"/>
        </w:rPr>
        <w:t>8-án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BE2608" w:rsidRPr="00602176">
        <w:rPr>
          <w:b/>
          <w:sz w:val="28"/>
        </w:rPr>
        <w:t>lejárt határidejű határozatok végrehajtásáról</w:t>
      </w:r>
    </w:p>
    <w:p w14:paraId="10ED18F5" w14:textId="49464F4C" w:rsidR="0037512C" w:rsidRDefault="0037512C" w:rsidP="0037512C">
      <w:pPr>
        <w:jc w:val="center"/>
        <w:rPr>
          <w:b/>
        </w:rPr>
      </w:pPr>
    </w:p>
    <w:p w14:paraId="295CF120" w14:textId="77777777" w:rsidR="00DE46E7" w:rsidRPr="00602176" w:rsidRDefault="00DE46E7" w:rsidP="0037512C">
      <w:pPr>
        <w:jc w:val="center"/>
        <w:rPr>
          <w:b/>
        </w:rPr>
      </w:pPr>
    </w:p>
    <w:p w14:paraId="72E325B3" w14:textId="77777777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429227A8" w:rsidR="0037512C" w:rsidRDefault="0037512C" w:rsidP="0037512C">
      <w:pPr>
        <w:jc w:val="center"/>
        <w:rPr>
          <w:b/>
        </w:rPr>
      </w:pPr>
    </w:p>
    <w:p w14:paraId="0AC2378D" w14:textId="6DF94F61" w:rsidR="00DB2C1B" w:rsidRDefault="00DB2C1B" w:rsidP="00B66DFA">
      <w:r>
        <w:t xml:space="preserve">Gádoros Nagyközségi Önkormányzat Képviselő-testületének </w:t>
      </w:r>
      <w:r>
        <w:rPr>
          <w:b/>
        </w:rPr>
        <w:t>2021</w:t>
      </w:r>
      <w:r w:rsidRPr="00971223">
        <w:rPr>
          <w:b/>
        </w:rPr>
        <w:t xml:space="preserve">. </w:t>
      </w:r>
      <w:r>
        <w:rPr>
          <w:b/>
        </w:rPr>
        <w:t>augusztus 9-én</w:t>
      </w:r>
      <w:r>
        <w:rPr>
          <w:b/>
        </w:rPr>
        <w:t xml:space="preserve"> megtartott rendes ülésén </w:t>
      </w:r>
      <w:r>
        <w:t>38</w:t>
      </w:r>
      <w:r>
        <w:t>/2021. (</w:t>
      </w:r>
      <w:r>
        <w:t>VIII. 9</w:t>
      </w:r>
      <w:r>
        <w:t>.) KT határozattal a Képviselő-testület</w:t>
      </w:r>
      <w:r>
        <w:t xml:space="preserve"> kinyilvánította, hogy a Kossuth utcai belvízelvezető rendszer karbantartását elvégzi, a karbantartáshoz szükséges fedezetet a 2009. évi LXXXIX. törvény alapján a talajterhelési díj befolyt összegéből biztosítja</w:t>
      </w:r>
      <w:r w:rsidR="00B66DFA">
        <w:t xml:space="preserve">. </w:t>
      </w:r>
    </w:p>
    <w:p w14:paraId="6A78F078" w14:textId="46E836D2" w:rsidR="00B66DFA" w:rsidRPr="00B66DFA" w:rsidRDefault="00B13740" w:rsidP="00B66DFA">
      <w:pPr>
        <w:pStyle w:val="Listaszerbekezds"/>
        <w:numPr>
          <w:ilvl w:val="0"/>
          <w:numId w:val="36"/>
        </w:numPr>
        <w:spacing w:after="200" w:line="276" w:lineRule="auto"/>
        <w:rPr>
          <w:b/>
          <w:bCs/>
          <w:i/>
          <w:iCs/>
        </w:rPr>
      </w:pPr>
      <w:r>
        <w:rPr>
          <w:b/>
          <w:bCs/>
          <w:i/>
          <w:iCs/>
          <w:lang w:val="hu-HU"/>
        </w:rPr>
        <w:t>Tájékoztatom a tisztelt Képviselő-testületet, hogy</w:t>
      </w:r>
      <w:r w:rsidR="00B66DFA" w:rsidRPr="00B66DFA">
        <w:rPr>
          <w:b/>
          <w:bCs/>
          <w:i/>
          <w:iCs/>
          <w:lang w:val="hu-HU"/>
        </w:rPr>
        <w:t xml:space="preserve"> a</w:t>
      </w:r>
      <w:r w:rsidR="00B66DFA" w:rsidRPr="00B66DFA">
        <w:rPr>
          <w:b/>
          <w:bCs/>
          <w:i/>
          <w:iCs/>
        </w:rPr>
        <w:t xml:space="preserve"> pontos összeg 810.675,- Ft + ÁFA = </w:t>
      </w:r>
      <w:proofErr w:type="gramStart"/>
      <w:r w:rsidR="00B66DFA" w:rsidRPr="00B66DFA">
        <w:rPr>
          <w:b/>
          <w:bCs/>
          <w:i/>
          <w:iCs/>
        </w:rPr>
        <w:t>1.029.557,-</w:t>
      </w:r>
      <w:proofErr w:type="gramEnd"/>
      <w:r w:rsidR="00B66DFA" w:rsidRPr="00B66DFA">
        <w:rPr>
          <w:b/>
          <w:bCs/>
          <w:i/>
          <w:iCs/>
        </w:rPr>
        <w:t xml:space="preserve"> Ft. </w:t>
      </w:r>
    </w:p>
    <w:p w14:paraId="0988A205" w14:textId="4E888A35" w:rsidR="000E264B" w:rsidRPr="000E264B" w:rsidRDefault="00BE2608" w:rsidP="000E264B">
      <w:r>
        <w:t xml:space="preserve">Gádoros Nagyközségi Önkormányzat Képviselő-testületének </w:t>
      </w:r>
      <w:r>
        <w:rPr>
          <w:b/>
        </w:rPr>
        <w:t>2021</w:t>
      </w:r>
      <w:r w:rsidRPr="00971223">
        <w:rPr>
          <w:b/>
        </w:rPr>
        <w:t xml:space="preserve">. </w:t>
      </w:r>
      <w:r w:rsidR="000E264B">
        <w:rPr>
          <w:b/>
        </w:rPr>
        <w:t>november 16</w:t>
      </w:r>
      <w:r>
        <w:rPr>
          <w:b/>
        </w:rPr>
        <w:t>-án megtartott rend</w:t>
      </w:r>
      <w:r w:rsidR="000E264B">
        <w:rPr>
          <w:b/>
        </w:rPr>
        <w:t>es</w:t>
      </w:r>
      <w:r>
        <w:rPr>
          <w:b/>
        </w:rPr>
        <w:t xml:space="preserve"> ülésén </w:t>
      </w:r>
      <w:r w:rsidR="000E264B">
        <w:t>67</w:t>
      </w:r>
      <w:r>
        <w:t>/2021. (</w:t>
      </w:r>
      <w:r w:rsidR="000E264B">
        <w:t>XI</w:t>
      </w:r>
      <w:r>
        <w:t xml:space="preserve">. 16.) KT határozattal </w:t>
      </w:r>
      <w:r w:rsidR="00883FED">
        <w:t>a K</w:t>
      </w:r>
      <w:r>
        <w:t xml:space="preserve">épviselő-testület </w:t>
      </w:r>
      <w:r w:rsidR="00FF109A">
        <w:t>ki</w:t>
      </w:r>
      <w:r w:rsidR="000E264B" w:rsidRPr="000E264B">
        <w:t>nyilvánít</w:t>
      </w:r>
      <w:r w:rsidR="00FF109A">
        <w:t>otta</w:t>
      </w:r>
      <w:r w:rsidR="000E264B" w:rsidRPr="000E264B">
        <w:t>, hogy a település közvilágítás fejlesztését kívánja megvalósítani.</w:t>
      </w:r>
    </w:p>
    <w:p w14:paraId="29B9F33A" w14:textId="6FC5A7FE" w:rsidR="000E264B" w:rsidRPr="000E264B" w:rsidRDefault="000E264B" w:rsidP="000E264B">
      <w:pPr>
        <w:contextualSpacing/>
      </w:pPr>
      <w:r w:rsidRPr="000E264B">
        <w:t>Felkér</w:t>
      </w:r>
      <w:r w:rsidR="00FF109A">
        <w:t>te</w:t>
      </w:r>
      <w:r w:rsidRPr="000E264B">
        <w:t xml:space="preserve"> a Polgármester Urat, hogy vizsgálja meg a lehetséges fejlesztési módokat, majd a releváns gazdasági társaságoktól kérjen be árajánlatokat és erről tájékoztassa a képviselő-testületet.</w:t>
      </w:r>
    </w:p>
    <w:p w14:paraId="5DB4CA44" w14:textId="378EB468" w:rsidR="000E264B" w:rsidRPr="004B5614" w:rsidRDefault="004B5614" w:rsidP="004B5614">
      <w:pPr>
        <w:pStyle w:val="Listaszerbekezds"/>
        <w:numPr>
          <w:ilvl w:val="0"/>
          <w:numId w:val="35"/>
        </w:numPr>
        <w:rPr>
          <w:b/>
          <w:bCs/>
          <w:i/>
          <w:iCs/>
        </w:rPr>
      </w:pPr>
      <w:r w:rsidRPr="004B5614">
        <w:rPr>
          <w:b/>
          <w:bCs/>
          <w:i/>
          <w:iCs/>
          <w:lang w:val="hu-HU"/>
        </w:rPr>
        <w:t xml:space="preserve">Az intézkedés folyamatban van. </w:t>
      </w:r>
    </w:p>
    <w:p w14:paraId="78ABB891" w14:textId="77777777" w:rsidR="004B5614" w:rsidRPr="000E264B" w:rsidRDefault="004B5614" w:rsidP="004B5614"/>
    <w:p w14:paraId="701D9872" w14:textId="59E0C211" w:rsidR="000E264B" w:rsidRPr="000E264B" w:rsidRDefault="000E264B" w:rsidP="00FF109A">
      <w:pPr>
        <w:contextualSpacing/>
      </w:pPr>
      <w:r w:rsidRPr="000E264B">
        <w:rPr>
          <w:bCs/>
          <w:sz w:val="22"/>
        </w:rPr>
        <w:t>68/2021. (XI. 16.) KT határozat</w:t>
      </w:r>
      <w:r w:rsidR="00FF109A">
        <w:rPr>
          <w:bCs/>
          <w:sz w:val="22"/>
        </w:rPr>
        <w:t xml:space="preserve">tal a </w:t>
      </w:r>
      <w:r w:rsidRPr="000E264B">
        <w:t>Képviselő-testülete a lejárt határidejű határozatok végrehajtásáról szóló tájékoztatót elfogad</w:t>
      </w:r>
      <w:r w:rsidR="004B5614">
        <w:t>t</w:t>
      </w:r>
      <w:r w:rsidRPr="000E264B">
        <w:t xml:space="preserve">a. </w:t>
      </w:r>
    </w:p>
    <w:p w14:paraId="3A6E3DBB" w14:textId="77777777" w:rsidR="000E264B" w:rsidRPr="000E264B" w:rsidRDefault="000E264B" w:rsidP="000E264B">
      <w:pPr>
        <w:overflowPunct w:val="0"/>
        <w:autoSpaceDE w:val="0"/>
        <w:autoSpaceDN w:val="0"/>
        <w:adjustRightInd w:val="0"/>
        <w:textAlignment w:val="baseline"/>
      </w:pPr>
    </w:p>
    <w:p w14:paraId="67CF477B" w14:textId="085CB9A7" w:rsidR="000E264B" w:rsidRPr="000E264B" w:rsidRDefault="00FF109A" w:rsidP="000E264B">
      <w:pPr>
        <w:rPr>
          <w:b/>
        </w:rPr>
      </w:pPr>
      <w:r>
        <w:rPr>
          <w:b/>
        </w:rPr>
        <w:t>A</w:t>
      </w:r>
      <w:r w:rsidR="000E264B" w:rsidRPr="000E264B">
        <w:rPr>
          <w:b/>
        </w:rPr>
        <w:t xml:space="preserve"> Képviselő-testület módosította az Önkormányzata Képviselő-testületének 2021. évi költségvetéséről szóló 3/2021. (II. 23.) önkormányzati rendeletét a 10/2021. (XI. 17.) önkormányzati rendelettel.</w:t>
      </w:r>
    </w:p>
    <w:p w14:paraId="15F61ED7" w14:textId="77777777" w:rsidR="000E264B" w:rsidRPr="000E264B" w:rsidRDefault="000E264B" w:rsidP="000E264B"/>
    <w:p w14:paraId="54B19BD6" w14:textId="35789063" w:rsidR="000E264B" w:rsidRPr="000E264B" w:rsidRDefault="000E264B" w:rsidP="00FF109A">
      <w:pPr>
        <w:contextualSpacing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Cs/>
          <w:sz w:val="22"/>
          <w:szCs w:val="20"/>
          <w:lang w:eastAsia="hu-HU"/>
        </w:rPr>
        <w:t>69/2021. (XI. 16.) KT határozat</w:t>
      </w:r>
      <w:r w:rsidR="00FF109A">
        <w:rPr>
          <w:rFonts w:eastAsia="Times New Roman"/>
          <w:bCs/>
          <w:sz w:val="22"/>
          <w:szCs w:val="20"/>
          <w:lang w:eastAsia="hu-HU"/>
        </w:rPr>
        <w:t xml:space="preserve">tal a </w:t>
      </w:r>
      <w:r w:rsidRPr="000E264B">
        <w:rPr>
          <w:rFonts w:eastAsia="Times New Roman"/>
          <w:szCs w:val="20"/>
          <w:lang w:eastAsia="hu-HU"/>
        </w:rPr>
        <w:t>Képviselő-testület az adózással kapcsolatos feladatok ellátásáról, a behajtások helyzetéről szóló tájékoztatót elfogad</w:t>
      </w:r>
      <w:r w:rsidR="00FF109A">
        <w:rPr>
          <w:rFonts w:eastAsia="Times New Roman"/>
          <w:szCs w:val="20"/>
          <w:lang w:eastAsia="hu-HU"/>
        </w:rPr>
        <w:t>t</w:t>
      </w:r>
      <w:r w:rsidRPr="000E264B">
        <w:rPr>
          <w:rFonts w:eastAsia="Times New Roman"/>
          <w:szCs w:val="20"/>
          <w:lang w:eastAsia="hu-HU"/>
        </w:rPr>
        <w:t xml:space="preserve">a </w:t>
      </w:r>
    </w:p>
    <w:p w14:paraId="3CB431E4" w14:textId="77777777" w:rsidR="000E264B" w:rsidRPr="000E264B" w:rsidRDefault="000E264B" w:rsidP="000E264B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szCs w:val="20"/>
          <w:lang w:eastAsia="hu-HU"/>
        </w:rPr>
      </w:pPr>
    </w:p>
    <w:p w14:paraId="17329B8D" w14:textId="78F73A0D" w:rsidR="000E264B" w:rsidRPr="000E264B" w:rsidRDefault="000E264B" w:rsidP="00FF109A">
      <w:pPr>
        <w:contextualSpacing/>
        <w:rPr>
          <w:rFonts w:eastAsia="Times New Roman"/>
          <w:lang w:eastAsia="hu-HU"/>
        </w:rPr>
      </w:pPr>
      <w:r w:rsidRPr="000E264B">
        <w:rPr>
          <w:rFonts w:eastAsia="Times New Roman"/>
          <w:bCs/>
          <w:sz w:val="22"/>
          <w:szCs w:val="20"/>
          <w:lang w:eastAsia="hu-HU"/>
        </w:rPr>
        <w:t>70/2021. (XI. 16.) KT határozat</w:t>
      </w:r>
      <w:r w:rsidR="00FF109A">
        <w:rPr>
          <w:rFonts w:eastAsia="Times New Roman"/>
          <w:bCs/>
          <w:sz w:val="22"/>
          <w:szCs w:val="20"/>
          <w:lang w:eastAsia="hu-HU"/>
        </w:rPr>
        <w:t>tal a</w:t>
      </w:r>
      <w:r w:rsidRPr="000E264B">
        <w:rPr>
          <w:rFonts w:eastAsia="Times New Roman"/>
          <w:lang w:eastAsia="hu-HU"/>
        </w:rPr>
        <w:t xml:space="preserve"> Képviselő-testület az önkormányzat és intézményei 2021. III. negyedévi gazdálkodásáról szóló beszámolót elfogad</w:t>
      </w:r>
      <w:r w:rsidR="004B5614">
        <w:rPr>
          <w:rFonts w:eastAsia="Times New Roman"/>
          <w:lang w:eastAsia="hu-HU"/>
        </w:rPr>
        <w:t>t</w:t>
      </w:r>
      <w:r w:rsidRPr="000E264B">
        <w:rPr>
          <w:rFonts w:eastAsia="Times New Roman"/>
          <w:lang w:eastAsia="hu-HU"/>
        </w:rPr>
        <w:t>a.</w:t>
      </w:r>
    </w:p>
    <w:p w14:paraId="0B863396" w14:textId="77777777" w:rsidR="000E264B" w:rsidRPr="000E264B" w:rsidRDefault="000E264B" w:rsidP="000E264B">
      <w:pPr>
        <w:rPr>
          <w:rFonts w:eastAsia="Times New Roman"/>
          <w:lang w:eastAsia="hu-HU"/>
        </w:rPr>
      </w:pPr>
    </w:p>
    <w:p w14:paraId="1646D311" w14:textId="77777777" w:rsidR="000E264B" w:rsidRPr="000E264B" w:rsidRDefault="000E264B" w:rsidP="000E264B">
      <w:pPr>
        <w:spacing w:line="259" w:lineRule="auto"/>
        <w:contextualSpacing/>
      </w:pPr>
    </w:p>
    <w:p w14:paraId="5E708BC9" w14:textId="5BA7D385" w:rsidR="000E264B" w:rsidRPr="000E264B" w:rsidRDefault="000E264B" w:rsidP="001E1696">
      <w:pPr>
        <w:contextualSpacing/>
        <w:jc w:val="left"/>
        <w:rPr>
          <w:lang w:eastAsia="zh-CN"/>
        </w:rPr>
      </w:pPr>
      <w:r w:rsidRPr="000E264B">
        <w:rPr>
          <w:bCs/>
          <w:sz w:val="22"/>
        </w:rPr>
        <w:t>71/2021. (XI. 16.) KT határozat</w:t>
      </w:r>
      <w:r w:rsidR="001E1696">
        <w:rPr>
          <w:bCs/>
          <w:sz w:val="22"/>
        </w:rPr>
        <w:t>tal a</w:t>
      </w:r>
      <w:r w:rsidRPr="000E264B">
        <w:rPr>
          <w:lang w:eastAsia="zh-CN"/>
        </w:rPr>
        <w:t xml:space="preserve"> Képviselő-testület úgy dönt</w:t>
      </w:r>
      <w:r w:rsidR="001E1696">
        <w:rPr>
          <w:lang w:eastAsia="zh-CN"/>
        </w:rPr>
        <w:t>ött</w:t>
      </w:r>
      <w:r w:rsidRPr="000E264B">
        <w:rPr>
          <w:lang w:eastAsia="zh-CN"/>
        </w:rPr>
        <w:t xml:space="preserve">, hogy a </w:t>
      </w:r>
      <w:proofErr w:type="spellStart"/>
      <w:r w:rsidRPr="000E264B">
        <w:rPr>
          <w:lang w:eastAsia="zh-CN"/>
        </w:rPr>
        <w:t>SzoGador</w:t>
      </w:r>
      <w:proofErr w:type="spellEnd"/>
      <w:r w:rsidRPr="000E264B">
        <w:rPr>
          <w:lang w:eastAsia="zh-CN"/>
        </w:rPr>
        <w:t xml:space="preserve"> Kft. 2020. évi tevékenységéről, a bevételek és a kiadások alakulásáról szóló beszámolóját elfogadja.</w:t>
      </w:r>
    </w:p>
    <w:p w14:paraId="1EAF8D24" w14:textId="77777777" w:rsidR="000E264B" w:rsidRPr="000E264B" w:rsidRDefault="000E264B" w:rsidP="000E264B">
      <w:pPr>
        <w:keepLines/>
        <w:suppressAutoHyphens/>
        <w:rPr>
          <w:lang w:eastAsia="zh-CN"/>
        </w:rPr>
      </w:pPr>
    </w:p>
    <w:p w14:paraId="2ABD9A1B" w14:textId="77777777" w:rsidR="000E264B" w:rsidRPr="000E264B" w:rsidRDefault="000E264B" w:rsidP="000E264B"/>
    <w:p w14:paraId="73B5BC9C" w14:textId="0E98C176" w:rsidR="000E264B" w:rsidRPr="000E264B" w:rsidRDefault="000E264B" w:rsidP="00FE252C">
      <w:pPr>
        <w:contextualSpacing/>
        <w:rPr>
          <w:lang w:eastAsia="zh-CN"/>
        </w:rPr>
      </w:pPr>
      <w:r w:rsidRPr="000E264B">
        <w:rPr>
          <w:bCs/>
          <w:sz w:val="22"/>
        </w:rPr>
        <w:t>72/2021. (XI. 16.) KT határozat</w:t>
      </w:r>
      <w:r w:rsidR="001E1696">
        <w:rPr>
          <w:bCs/>
          <w:sz w:val="22"/>
        </w:rPr>
        <w:t xml:space="preserve">tal a </w:t>
      </w:r>
      <w:r w:rsidRPr="000E264B">
        <w:rPr>
          <w:lang w:eastAsia="zh-CN"/>
        </w:rPr>
        <w:t>Képviselő-testület indítványoz</w:t>
      </w:r>
      <w:r w:rsidR="001E1696">
        <w:rPr>
          <w:lang w:eastAsia="zh-CN"/>
        </w:rPr>
        <w:t>t</w:t>
      </w:r>
      <w:r w:rsidRPr="000E264B">
        <w:rPr>
          <w:lang w:eastAsia="zh-CN"/>
        </w:rPr>
        <w:t xml:space="preserve">a </w:t>
      </w:r>
      <w:r w:rsidRPr="000E264B">
        <w:t>a helyi kábeltelevízió és internet szolgáltatás hálózatának fejlesztését</w:t>
      </w:r>
      <w:r w:rsidRPr="000E264B">
        <w:rPr>
          <w:lang w:eastAsia="zh-CN"/>
        </w:rPr>
        <w:t xml:space="preserve"> és egyúttal felhatalmazza a Progádor Kft. (5932 Gádoros, Kossuth Lajos utca 1.) ügyvezetőjét, hogy </w:t>
      </w:r>
      <w:r w:rsidRPr="000E264B">
        <w:t xml:space="preserve">kezdje meg az előkészítési munkálatokat, a szükséges intézkedéseket tegye meg, erről tájékoztatást, beszámolást nyújtson be. </w:t>
      </w:r>
      <w:r w:rsidRPr="000E264B">
        <w:rPr>
          <w:lang w:eastAsia="zh-CN"/>
        </w:rPr>
        <w:t>A terveket a Progádor Kft. finanszírozza.</w:t>
      </w:r>
    </w:p>
    <w:p w14:paraId="1E11B45F" w14:textId="1CAD17ED" w:rsidR="000E264B" w:rsidRPr="004B5614" w:rsidRDefault="004B5614" w:rsidP="004B5614">
      <w:pPr>
        <w:pStyle w:val="Listaszerbekezds"/>
        <w:keepLines/>
        <w:numPr>
          <w:ilvl w:val="0"/>
          <w:numId w:val="35"/>
        </w:numPr>
        <w:suppressAutoHyphens/>
        <w:rPr>
          <w:b/>
          <w:bCs/>
          <w:i/>
          <w:iCs/>
          <w:lang w:eastAsia="zh-CN"/>
        </w:rPr>
      </w:pPr>
      <w:r w:rsidRPr="004B5614">
        <w:rPr>
          <w:b/>
          <w:bCs/>
          <w:i/>
          <w:iCs/>
          <w:lang w:val="hu-HU" w:eastAsia="zh-CN"/>
        </w:rPr>
        <w:t>Az intézkedés folyamatban van.</w:t>
      </w:r>
    </w:p>
    <w:p w14:paraId="377B9C04" w14:textId="77777777" w:rsidR="004B5614" w:rsidRPr="000E264B" w:rsidRDefault="004B5614" w:rsidP="004B5614">
      <w:pPr>
        <w:keepLines/>
        <w:suppressAutoHyphens/>
        <w:rPr>
          <w:lang w:eastAsia="zh-CN"/>
        </w:rPr>
      </w:pPr>
    </w:p>
    <w:p w14:paraId="54866235" w14:textId="37751AD2" w:rsidR="000E264B" w:rsidRPr="000E264B" w:rsidRDefault="000E264B" w:rsidP="00FE252C">
      <w:pPr>
        <w:contextualSpacing/>
        <w:jc w:val="left"/>
        <w:rPr>
          <w:rFonts w:eastAsia="Times New Roman"/>
          <w:lang w:eastAsia="hu-HU"/>
        </w:rPr>
      </w:pPr>
      <w:r w:rsidRPr="000E264B">
        <w:rPr>
          <w:rFonts w:eastAsia="Times New Roman"/>
          <w:bCs/>
          <w:sz w:val="22"/>
          <w:szCs w:val="20"/>
          <w:lang w:eastAsia="hu-HU"/>
        </w:rPr>
        <w:lastRenderedPageBreak/>
        <w:t>73/2021. (XI. 16.) KT határozat</w:t>
      </w:r>
      <w:r w:rsidR="00FE252C">
        <w:rPr>
          <w:rFonts w:eastAsia="Times New Roman"/>
          <w:bCs/>
          <w:sz w:val="22"/>
          <w:szCs w:val="20"/>
          <w:lang w:eastAsia="hu-HU"/>
        </w:rPr>
        <w:t xml:space="preserve">tal a </w:t>
      </w:r>
      <w:r w:rsidRPr="000E264B">
        <w:rPr>
          <w:rFonts w:eastAsia="Times New Roman"/>
          <w:lang w:eastAsia="hu-HU"/>
        </w:rPr>
        <w:t>Képviselő-testülete a 2022. évben alkalmazandó nyersanyagnormákat a 2021. évi nyersanyagnormával azonosan, változtatás nélkül az alábbiak szerint állapít</w:t>
      </w:r>
      <w:r w:rsidR="00A3581F">
        <w:rPr>
          <w:rFonts w:eastAsia="Times New Roman"/>
          <w:lang w:eastAsia="hu-HU"/>
        </w:rPr>
        <w:t>otta</w:t>
      </w:r>
      <w:r w:rsidRPr="000E264B">
        <w:rPr>
          <w:rFonts w:eastAsia="Times New Roman"/>
          <w:lang w:eastAsia="hu-HU"/>
        </w:rPr>
        <w:t xml:space="preserve"> meg:</w:t>
      </w:r>
    </w:p>
    <w:p w14:paraId="42727F78" w14:textId="77777777" w:rsidR="000E264B" w:rsidRPr="000E264B" w:rsidRDefault="000E264B" w:rsidP="000E264B">
      <w:pPr>
        <w:spacing w:after="160" w:line="259" w:lineRule="auto"/>
        <w:ind w:left="1440"/>
        <w:contextualSpacing/>
        <w:rPr>
          <w:rFonts w:eastAsia="Times New Roman"/>
          <w:lang w:eastAsia="hu-H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3120"/>
      </w:tblGrid>
      <w:tr w:rsidR="000E264B" w:rsidRPr="000E264B" w14:paraId="728DA12D" w14:textId="77777777" w:rsidTr="008A766F">
        <w:trPr>
          <w:jc w:val="center"/>
        </w:trPr>
        <w:tc>
          <w:tcPr>
            <w:tcW w:w="4530" w:type="dxa"/>
            <w:shd w:val="clear" w:color="auto" w:fill="auto"/>
            <w:vAlign w:val="center"/>
          </w:tcPr>
          <w:p w14:paraId="3D90EDDE" w14:textId="77777777" w:rsidR="000E264B" w:rsidRPr="000E264B" w:rsidRDefault="000E264B" w:rsidP="000E264B">
            <w:pPr>
              <w:contextualSpacing/>
              <w:jc w:val="center"/>
              <w:rPr>
                <w:b/>
                <w:bCs/>
                <w:sz w:val="22"/>
                <w:lang w:eastAsia="hu-HU"/>
              </w:rPr>
            </w:pPr>
            <w:r w:rsidRPr="000E264B">
              <w:rPr>
                <w:b/>
                <w:bCs/>
                <w:sz w:val="22"/>
                <w:lang w:eastAsia="hu-HU"/>
              </w:rPr>
              <w:t>Intézmény:</w:t>
            </w:r>
          </w:p>
        </w:tc>
        <w:tc>
          <w:tcPr>
            <w:tcW w:w="3120" w:type="dxa"/>
            <w:shd w:val="clear" w:color="auto" w:fill="auto"/>
          </w:tcPr>
          <w:p w14:paraId="7C023E3A" w14:textId="77777777" w:rsidR="000E264B" w:rsidRPr="000E264B" w:rsidRDefault="000E264B" w:rsidP="000E264B">
            <w:pPr>
              <w:contextualSpacing/>
              <w:jc w:val="center"/>
              <w:rPr>
                <w:b/>
                <w:bCs/>
                <w:sz w:val="22"/>
                <w:lang w:eastAsia="hu-HU"/>
              </w:rPr>
            </w:pPr>
            <w:r w:rsidRPr="000E264B">
              <w:rPr>
                <w:b/>
                <w:bCs/>
                <w:sz w:val="22"/>
                <w:lang w:eastAsia="hu-HU"/>
              </w:rPr>
              <w:t>2022. évre javasolt nyersanyagnorma:</w:t>
            </w:r>
          </w:p>
          <w:p w14:paraId="7D1A3C70" w14:textId="77777777" w:rsidR="000E264B" w:rsidRPr="000E264B" w:rsidRDefault="000E264B" w:rsidP="000E264B">
            <w:pPr>
              <w:contextualSpacing/>
              <w:jc w:val="center"/>
              <w:rPr>
                <w:b/>
                <w:bCs/>
                <w:sz w:val="22"/>
                <w:lang w:eastAsia="hu-HU"/>
              </w:rPr>
            </w:pPr>
            <w:r w:rsidRPr="000E264B">
              <w:rPr>
                <w:b/>
                <w:bCs/>
                <w:sz w:val="22"/>
                <w:lang w:eastAsia="hu-HU"/>
              </w:rPr>
              <w:t>(ÁFA nélkül)</w:t>
            </w:r>
          </w:p>
        </w:tc>
      </w:tr>
      <w:tr w:rsidR="000E264B" w:rsidRPr="000E264B" w14:paraId="225BEF12" w14:textId="77777777" w:rsidTr="008A766F">
        <w:trPr>
          <w:jc w:val="center"/>
        </w:trPr>
        <w:tc>
          <w:tcPr>
            <w:tcW w:w="4530" w:type="dxa"/>
            <w:shd w:val="clear" w:color="auto" w:fill="auto"/>
          </w:tcPr>
          <w:p w14:paraId="3E6D2B5E" w14:textId="77777777" w:rsidR="000E264B" w:rsidRPr="000E264B" w:rsidRDefault="000E264B" w:rsidP="000E264B">
            <w:pPr>
              <w:rPr>
                <w:sz w:val="22"/>
                <w:lang w:eastAsia="hu-HU"/>
              </w:rPr>
            </w:pPr>
            <w:r w:rsidRPr="000E264B">
              <w:rPr>
                <w:sz w:val="22"/>
                <w:lang w:eastAsia="hu-HU"/>
              </w:rPr>
              <w:t>1</w:t>
            </w:r>
            <w:r w:rsidRPr="000E264B">
              <w:rPr>
                <w:b/>
                <w:bCs/>
                <w:sz w:val="22"/>
                <w:lang w:eastAsia="hu-HU"/>
              </w:rPr>
              <w:t>. Óvoda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7D257DE7" w14:textId="77777777" w:rsidR="000E264B" w:rsidRPr="000E264B" w:rsidRDefault="000E264B" w:rsidP="000E264B">
            <w:pPr>
              <w:contextualSpacing/>
              <w:jc w:val="center"/>
              <w:rPr>
                <w:sz w:val="22"/>
                <w:lang w:eastAsia="hu-HU"/>
              </w:rPr>
            </w:pPr>
            <w:r w:rsidRPr="000E264B">
              <w:rPr>
                <w:sz w:val="22"/>
                <w:lang w:eastAsia="hu-HU"/>
              </w:rPr>
              <w:t>361,- Ft/adag</w:t>
            </w:r>
          </w:p>
        </w:tc>
      </w:tr>
      <w:tr w:rsidR="000E264B" w:rsidRPr="000E264B" w14:paraId="73F2D9E5" w14:textId="77777777" w:rsidTr="008A766F">
        <w:trPr>
          <w:jc w:val="center"/>
        </w:trPr>
        <w:tc>
          <w:tcPr>
            <w:tcW w:w="4530" w:type="dxa"/>
            <w:shd w:val="clear" w:color="auto" w:fill="auto"/>
          </w:tcPr>
          <w:p w14:paraId="3BEF4B99" w14:textId="77777777" w:rsidR="000E264B" w:rsidRPr="000E264B" w:rsidRDefault="000E264B" w:rsidP="000E264B">
            <w:pPr>
              <w:contextualSpacing/>
              <w:rPr>
                <w:sz w:val="22"/>
                <w:lang w:eastAsia="hu-HU"/>
              </w:rPr>
            </w:pPr>
            <w:r w:rsidRPr="000E264B">
              <w:rPr>
                <w:sz w:val="22"/>
                <w:lang w:eastAsia="hu-HU"/>
              </w:rPr>
              <w:t xml:space="preserve">2. </w:t>
            </w:r>
            <w:r w:rsidRPr="000E264B">
              <w:rPr>
                <w:b/>
                <w:bCs/>
                <w:sz w:val="22"/>
                <w:lang w:eastAsia="hu-HU"/>
              </w:rPr>
              <w:t>Iskolás gyerekek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6634000D" w14:textId="77777777" w:rsidR="000E264B" w:rsidRPr="000E264B" w:rsidRDefault="000E264B" w:rsidP="000E264B">
            <w:pPr>
              <w:contextualSpacing/>
              <w:jc w:val="center"/>
              <w:rPr>
                <w:sz w:val="22"/>
                <w:lang w:eastAsia="hu-HU"/>
              </w:rPr>
            </w:pPr>
          </w:p>
        </w:tc>
      </w:tr>
      <w:tr w:rsidR="000E264B" w:rsidRPr="000E264B" w14:paraId="6F7B7E81" w14:textId="77777777" w:rsidTr="008A766F">
        <w:trPr>
          <w:jc w:val="center"/>
        </w:trPr>
        <w:tc>
          <w:tcPr>
            <w:tcW w:w="4530" w:type="dxa"/>
            <w:shd w:val="clear" w:color="auto" w:fill="auto"/>
          </w:tcPr>
          <w:p w14:paraId="469E2AF7" w14:textId="77777777" w:rsidR="000E264B" w:rsidRPr="000E264B" w:rsidRDefault="000E264B" w:rsidP="000E264B">
            <w:pPr>
              <w:ind w:left="567"/>
              <w:rPr>
                <w:sz w:val="22"/>
                <w:lang w:eastAsia="hu-HU"/>
              </w:rPr>
            </w:pPr>
            <w:r w:rsidRPr="000E264B">
              <w:rPr>
                <w:sz w:val="22"/>
                <w:lang w:eastAsia="hu-HU"/>
              </w:rPr>
              <w:t>- napi háromszori étkezés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3CE31A7A" w14:textId="77777777" w:rsidR="000E264B" w:rsidRPr="000E264B" w:rsidRDefault="000E264B" w:rsidP="000E264B">
            <w:pPr>
              <w:contextualSpacing/>
              <w:jc w:val="center"/>
              <w:rPr>
                <w:sz w:val="22"/>
                <w:lang w:eastAsia="hu-HU"/>
              </w:rPr>
            </w:pPr>
            <w:r w:rsidRPr="000E264B">
              <w:rPr>
                <w:sz w:val="22"/>
                <w:lang w:eastAsia="hu-HU"/>
              </w:rPr>
              <w:t>455,- Ft/nap</w:t>
            </w:r>
          </w:p>
        </w:tc>
      </w:tr>
      <w:tr w:rsidR="000E264B" w:rsidRPr="000E264B" w14:paraId="5FFE7DBF" w14:textId="77777777" w:rsidTr="008A766F">
        <w:trPr>
          <w:jc w:val="center"/>
        </w:trPr>
        <w:tc>
          <w:tcPr>
            <w:tcW w:w="4530" w:type="dxa"/>
            <w:shd w:val="clear" w:color="auto" w:fill="auto"/>
          </w:tcPr>
          <w:p w14:paraId="6FB0FFF0" w14:textId="77777777" w:rsidR="000E264B" w:rsidRPr="000E264B" w:rsidRDefault="000E264B" w:rsidP="000E264B">
            <w:pPr>
              <w:ind w:left="567"/>
              <w:rPr>
                <w:sz w:val="22"/>
                <w:lang w:eastAsia="hu-HU"/>
              </w:rPr>
            </w:pPr>
            <w:r w:rsidRPr="000E264B">
              <w:rPr>
                <w:sz w:val="22"/>
                <w:lang w:eastAsia="hu-HU"/>
              </w:rPr>
              <w:t xml:space="preserve">- csak ebéd 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74579BBC" w14:textId="77777777" w:rsidR="000E264B" w:rsidRPr="000E264B" w:rsidRDefault="000E264B" w:rsidP="000E264B">
            <w:pPr>
              <w:contextualSpacing/>
              <w:jc w:val="center"/>
              <w:rPr>
                <w:sz w:val="22"/>
                <w:lang w:eastAsia="hu-HU"/>
              </w:rPr>
            </w:pPr>
            <w:r w:rsidRPr="000E264B">
              <w:rPr>
                <w:sz w:val="22"/>
                <w:lang w:eastAsia="hu-HU"/>
              </w:rPr>
              <w:t>302,- Ft/adag</w:t>
            </w:r>
          </w:p>
        </w:tc>
      </w:tr>
      <w:tr w:rsidR="000E264B" w:rsidRPr="000E264B" w14:paraId="22597513" w14:textId="77777777" w:rsidTr="008A766F">
        <w:trPr>
          <w:jc w:val="center"/>
        </w:trPr>
        <w:tc>
          <w:tcPr>
            <w:tcW w:w="4530" w:type="dxa"/>
            <w:shd w:val="clear" w:color="auto" w:fill="auto"/>
          </w:tcPr>
          <w:p w14:paraId="412AEB5E" w14:textId="77777777" w:rsidR="000E264B" w:rsidRPr="000E264B" w:rsidRDefault="000E264B" w:rsidP="000E264B">
            <w:pPr>
              <w:ind w:left="567"/>
              <w:rPr>
                <w:sz w:val="22"/>
                <w:lang w:eastAsia="hu-HU"/>
              </w:rPr>
            </w:pPr>
            <w:r w:rsidRPr="000E264B">
              <w:rPr>
                <w:sz w:val="22"/>
                <w:lang w:eastAsia="hu-HU"/>
              </w:rPr>
              <w:t>- tízórai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26944CF7" w14:textId="77777777" w:rsidR="000E264B" w:rsidRPr="000E264B" w:rsidRDefault="000E264B" w:rsidP="000E264B">
            <w:pPr>
              <w:contextualSpacing/>
              <w:jc w:val="center"/>
              <w:rPr>
                <w:sz w:val="22"/>
                <w:lang w:eastAsia="hu-HU"/>
              </w:rPr>
            </w:pPr>
            <w:r w:rsidRPr="000E264B">
              <w:rPr>
                <w:sz w:val="22"/>
                <w:lang w:eastAsia="hu-HU"/>
              </w:rPr>
              <w:t>80,- Ft/adag</w:t>
            </w:r>
          </w:p>
        </w:tc>
      </w:tr>
      <w:tr w:rsidR="000E264B" w:rsidRPr="000E264B" w14:paraId="2E59DF4A" w14:textId="77777777" w:rsidTr="008A766F">
        <w:trPr>
          <w:jc w:val="center"/>
        </w:trPr>
        <w:tc>
          <w:tcPr>
            <w:tcW w:w="4530" w:type="dxa"/>
            <w:shd w:val="clear" w:color="auto" w:fill="auto"/>
          </w:tcPr>
          <w:p w14:paraId="5CED2F78" w14:textId="77777777" w:rsidR="000E264B" w:rsidRPr="000E264B" w:rsidRDefault="000E264B" w:rsidP="000E264B">
            <w:pPr>
              <w:ind w:left="567"/>
              <w:rPr>
                <w:sz w:val="22"/>
                <w:lang w:eastAsia="hu-HU"/>
              </w:rPr>
            </w:pPr>
            <w:r w:rsidRPr="000E264B">
              <w:rPr>
                <w:sz w:val="22"/>
                <w:lang w:eastAsia="hu-HU"/>
              </w:rPr>
              <w:t>- uzsonna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1242F912" w14:textId="77777777" w:rsidR="000E264B" w:rsidRPr="000E264B" w:rsidRDefault="000E264B" w:rsidP="000E264B">
            <w:pPr>
              <w:contextualSpacing/>
              <w:jc w:val="center"/>
              <w:rPr>
                <w:sz w:val="22"/>
                <w:lang w:eastAsia="hu-HU"/>
              </w:rPr>
            </w:pPr>
            <w:r w:rsidRPr="000E264B">
              <w:rPr>
                <w:sz w:val="22"/>
                <w:lang w:eastAsia="hu-HU"/>
              </w:rPr>
              <w:t>73,- Ft/adag</w:t>
            </w:r>
          </w:p>
        </w:tc>
      </w:tr>
      <w:tr w:rsidR="000E264B" w:rsidRPr="000E264B" w14:paraId="61537E3C" w14:textId="77777777" w:rsidTr="008A766F">
        <w:trPr>
          <w:jc w:val="center"/>
        </w:trPr>
        <w:tc>
          <w:tcPr>
            <w:tcW w:w="4530" w:type="dxa"/>
            <w:shd w:val="clear" w:color="auto" w:fill="auto"/>
          </w:tcPr>
          <w:p w14:paraId="48D7D2C1" w14:textId="77777777" w:rsidR="000E264B" w:rsidRPr="000E264B" w:rsidRDefault="000E264B" w:rsidP="000E264B">
            <w:pPr>
              <w:contextualSpacing/>
              <w:rPr>
                <w:sz w:val="22"/>
                <w:lang w:eastAsia="hu-HU"/>
              </w:rPr>
            </w:pPr>
            <w:r w:rsidRPr="000E264B">
              <w:rPr>
                <w:sz w:val="22"/>
                <w:lang w:eastAsia="hu-HU"/>
              </w:rPr>
              <w:t xml:space="preserve">3. </w:t>
            </w:r>
            <w:r w:rsidRPr="000E264B">
              <w:rPr>
                <w:b/>
                <w:bCs/>
                <w:sz w:val="22"/>
                <w:lang w:eastAsia="hu-HU"/>
              </w:rPr>
              <w:t>Idősek Otthona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1ABD0AC9" w14:textId="77777777" w:rsidR="000E264B" w:rsidRPr="000E264B" w:rsidRDefault="000E264B" w:rsidP="000E264B">
            <w:pPr>
              <w:contextualSpacing/>
              <w:jc w:val="center"/>
              <w:rPr>
                <w:sz w:val="22"/>
                <w:lang w:eastAsia="hu-HU"/>
              </w:rPr>
            </w:pPr>
          </w:p>
        </w:tc>
      </w:tr>
      <w:tr w:rsidR="000E264B" w:rsidRPr="000E264B" w14:paraId="153F7471" w14:textId="77777777" w:rsidTr="008A766F">
        <w:trPr>
          <w:jc w:val="center"/>
        </w:trPr>
        <w:tc>
          <w:tcPr>
            <w:tcW w:w="4530" w:type="dxa"/>
            <w:shd w:val="clear" w:color="auto" w:fill="auto"/>
          </w:tcPr>
          <w:p w14:paraId="5B1EACFF" w14:textId="77777777" w:rsidR="000E264B" w:rsidRPr="000E264B" w:rsidRDefault="000E264B" w:rsidP="000E264B">
            <w:pPr>
              <w:ind w:left="567"/>
              <w:rPr>
                <w:sz w:val="22"/>
                <w:lang w:eastAsia="hu-HU"/>
              </w:rPr>
            </w:pPr>
            <w:r w:rsidRPr="000E264B">
              <w:rPr>
                <w:sz w:val="22"/>
                <w:lang w:eastAsia="hu-HU"/>
              </w:rPr>
              <w:t xml:space="preserve">- napi </w:t>
            </w:r>
            <w:proofErr w:type="spellStart"/>
            <w:r w:rsidRPr="000E264B">
              <w:rPr>
                <w:sz w:val="22"/>
                <w:lang w:eastAsia="hu-HU"/>
              </w:rPr>
              <w:t>ötszöri</w:t>
            </w:r>
            <w:proofErr w:type="spellEnd"/>
            <w:r w:rsidRPr="000E264B">
              <w:rPr>
                <w:sz w:val="22"/>
                <w:lang w:eastAsia="hu-HU"/>
              </w:rPr>
              <w:t xml:space="preserve"> étkezés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42DF8D60" w14:textId="77777777" w:rsidR="000E264B" w:rsidRPr="000E264B" w:rsidRDefault="000E264B" w:rsidP="000E264B">
            <w:pPr>
              <w:contextualSpacing/>
              <w:jc w:val="center"/>
              <w:rPr>
                <w:sz w:val="22"/>
                <w:lang w:eastAsia="hu-HU"/>
              </w:rPr>
            </w:pPr>
            <w:r w:rsidRPr="000E264B">
              <w:rPr>
                <w:sz w:val="22"/>
                <w:lang w:eastAsia="hu-HU"/>
              </w:rPr>
              <w:t>629,- Ft/nap</w:t>
            </w:r>
          </w:p>
        </w:tc>
      </w:tr>
      <w:tr w:rsidR="000E264B" w:rsidRPr="000E264B" w14:paraId="36252CBA" w14:textId="77777777" w:rsidTr="008A766F">
        <w:trPr>
          <w:jc w:val="center"/>
        </w:trPr>
        <w:tc>
          <w:tcPr>
            <w:tcW w:w="4530" w:type="dxa"/>
            <w:shd w:val="clear" w:color="auto" w:fill="auto"/>
          </w:tcPr>
          <w:p w14:paraId="3E62E15A" w14:textId="77777777" w:rsidR="000E264B" w:rsidRPr="000E264B" w:rsidRDefault="000E264B" w:rsidP="000E264B">
            <w:pPr>
              <w:rPr>
                <w:sz w:val="22"/>
                <w:lang w:eastAsia="hu-HU"/>
              </w:rPr>
            </w:pPr>
            <w:r w:rsidRPr="000E264B">
              <w:rPr>
                <w:sz w:val="22"/>
                <w:lang w:eastAsia="hu-HU"/>
              </w:rPr>
              <w:t xml:space="preserve">4. </w:t>
            </w:r>
            <w:r w:rsidRPr="000E264B">
              <w:rPr>
                <w:b/>
                <w:bCs/>
                <w:sz w:val="22"/>
                <w:lang w:eastAsia="hu-HU"/>
              </w:rPr>
              <w:t>Szociális ebéd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726C0C6A" w14:textId="77777777" w:rsidR="000E264B" w:rsidRPr="000E264B" w:rsidRDefault="000E264B" w:rsidP="000E264B">
            <w:pPr>
              <w:contextualSpacing/>
              <w:jc w:val="center"/>
              <w:rPr>
                <w:sz w:val="22"/>
                <w:lang w:eastAsia="hu-HU"/>
              </w:rPr>
            </w:pPr>
            <w:r w:rsidRPr="000E264B">
              <w:rPr>
                <w:sz w:val="22"/>
                <w:lang w:eastAsia="hu-HU"/>
              </w:rPr>
              <w:t>329,- Ft/nap</w:t>
            </w:r>
          </w:p>
        </w:tc>
      </w:tr>
    </w:tbl>
    <w:p w14:paraId="4B31BCE7" w14:textId="77777777" w:rsidR="000E264B" w:rsidRPr="000E264B" w:rsidRDefault="000E264B" w:rsidP="000E264B">
      <w:pPr>
        <w:ind w:left="1440"/>
        <w:contextualSpacing/>
        <w:rPr>
          <w:rFonts w:eastAsia="Times New Roman"/>
          <w:lang w:eastAsia="hu-HU"/>
        </w:rPr>
      </w:pPr>
    </w:p>
    <w:p w14:paraId="4E28C1E2" w14:textId="77777777" w:rsidR="000E264B" w:rsidRPr="000E264B" w:rsidRDefault="000E264B" w:rsidP="000E264B">
      <w:pPr>
        <w:ind w:left="1440"/>
        <w:contextualSpacing/>
        <w:rPr>
          <w:rFonts w:eastAsia="Times New Roman"/>
          <w:lang w:eastAsia="hu-HU"/>
        </w:rPr>
      </w:pPr>
    </w:p>
    <w:p w14:paraId="39EA25DB" w14:textId="77777777" w:rsidR="000E264B" w:rsidRPr="000E264B" w:rsidRDefault="000E264B" w:rsidP="000E264B">
      <w:pPr>
        <w:rPr>
          <w:rFonts w:eastAsia="Times New Roman"/>
          <w:lang w:eastAsia="hu-HU"/>
        </w:rPr>
      </w:pPr>
    </w:p>
    <w:p w14:paraId="7629373D" w14:textId="44A9B375" w:rsidR="000E264B" w:rsidRPr="000E264B" w:rsidRDefault="000E264B" w:rsidP="00A3581F">
      <w:pPr>
        <w:contextualSpacing/>
      </w:pPr>
      <w:r w:rsidRPr="000E264B">
        <w:rPr>
          <w:rFonts w:eastAsia="Times New Roman"/>
          <w:bCs/>
          <w:lang w:eastAsia="hu-HU"/>
        </w:rPr>
        <w:t>74/2021. (XI. 16.) KT határozat</w:t>
      </w:r>
      <w:r w:rsidR="00A3581F">
        <w:rPr>
          <w:rFonts w:eastAsia="Times New Roman"/>
          <w:bCs/>
          <w:lang w:eastAsia="hu-HU"/>
        </w:rPr>
        <w:t xml:space="preserve">tal a </w:t>
      </w:r>
      <w:r w:rsidRPr="000E264B">
        <w:t>Képviselő-testület a 2021. évi módosított belső ellenőrzési ütemtervet jóváhagy</w:t>
      </w:r>
      <w:r w:rsidR="00A3581F">
        <w:t>t</w:t>
      </w:r>
      <w:r w:rsidRPr="000E264B">
        <w:t>a.</w:t>
      </w:r>
    </w:p>
    <w:p w14:paraId="2639207D" w14:textId="77777777" w:rsidR="000E264B" w:rsidRPr="000E264B" w:rsidRDefault="000E264B" w:rsidP="000E264B"/>
    <w:p w14:paraId="4948B85E" w14:textId="77777777" w:rsidR="000E264B" w:rsidRPr="000E264B" w:rsidRDefault="000E264B" w:rsidP="000E264B">
      <w:pPr>
        <w:jc w:val="left"/>
      </w:pPr>
    </w:p>
    <w:p w14:paraId="6FB8ECF1" w14:textId="12606F1B" w:rsidR="000E264B" w:rsidRPr="000E264B" w:rsidRDefault="000E264B" w:rsidP="000E264B">
      <w:pPr>
        <w:contextualSpacing/>
        <w:jc w:val="left"/>
        <w:rPr>
          <w:rFonts w:eastAsia="Times New Roman"/>
          <w:lang w:val="en-US" w:bidi="en-US"/>
        </w:rPr>
      </w:pPr>
      <w:r w:rsidRPr="000E264B">
        <w:rPr>
          <w:bCs/>
          <w:sz w:val="22"/>
        </w:rPr>
        <w:t>75/2021. (XI. 16.) KT határozat</w:t>
      </w:r>
      <w:r w:rsidR="000A596E">
        <w:rPr>
          <w:bCs/>
          <w:sz w:val="22"/>
        </w:rPr>
        <w:t>tal a</w:t>
      </w:r>
      <w:r w:rsidRPr="000E264B">
        <w:rPr>
          <w:rFonts w:eastAsia="Times New Roman"/>
          <w:lang w:val="en-US" w:bidi="en-US"/>
        </w:rPr>
        <w:t xml:space="preserve"> </w:t>
      </w:r>
      <w:proofErr w:type="spellStart"/>
      <w:r w:rsidRPr="000E264B">
        <w:rPr>
          <w:rFonts w:eastAsia="Times New Roman"/>
          <w:lang w:val="en-US" w:bidi="en-US"/>
        </w:rPr>
        <w:t>Képviselő-testület</w:t>
      </w:r>
      <w:proofErr w:type="spellEnd"/>
      <w:r w:rsidRPr="000E264B">
        <w:rPr>
          <w:rFonts w:eastAsia="Times New Roman"/>
          <w:lang w:val="en-US" w:bidi="en-US"/>
        </w:rPr>
        <w:t xml:space="preserve"> a 2022. </w:t>
      </w:r>
      <w:proofErr w:type="spellStart"/>
      <w:r w:rsidRPr="000E264B">
        <w:rPr>
          <w:rFonts w:eastAsia="Times New Roman"/>
          <w:lang w:val="en-US" w:bidi="en-US"/>
        </w:rPr>
        <w:t>évi</w:t>
      </w:r>
      <w:proofErr w:type="spellEnd"/>
      <w:r w:rsidRPr="000E264B">
        <w:rPr>
          <w:rFonts w:eastAsia="Times New Roman"/>
          <w:lang w:val="en-US" w:bidi="en-US"/>
        </w:rPr>
        <w:t xml:space="preserve"> </w:t>
      </w:r>
      <w:proofErr w:type="spellStart"/>
      <w:r w:rsidRPr="000E264B">
        <w:rPr>
          <w:rFonts w:eastAsia="Times New Roman"/>
          <w:lang w:val="en-US" w:bidi="en-US"/>
        </w:rPr>
        <w:t>belső</w:t>
      </w:r>
      <w:proofErr w:type="spellEnd"/>
      <w:r w:rsidRPr="000E264B">
        <w:rPr>
          <w:rFonts w:eastAsia="Times New Roman"/>
          <w:lang w:val="en-US" w:bidi="en-US"/>
        </w:rPr>
        <w:t xml:space="preserve"> </w:t>
      </w:r>
      <w:proofErr w:type="spellStart"/>
      <w:r w:rsidRPr="000E264B">
        <w:rPr>
          <w:rFonts w:eastAsia="Times New Roman"/>
          <w:lang w:val="en-US" w:bidi="en-US"/>
        </w:rPr>
        <w:t>ellenőrzési</w:t>
      </w:r>
      <w:proofErr w:type="spellEnd"/>
      <w:r w:rsidRPr="000E264B">
        <w:rPr>
          <w:rFonts w:eastAsia="Times New Roman"/>
          <w:lang w:val="en-US" w:bidi="en-US"/>
        </w:rPr>
        <w:t xml:space="preserve"> </w:t>
      </w:r>
      <w:proofErr w:type="spellStart"/>
      <w:r w:rsidRPr="000E264B">
        <w:rPr>
          <w:rFonts w:eastAsia="Times New Roman"/>
          <w:lang w:val="en-US" w:bidi="en-US"/>
        </w:rPr>
        <w:t>ütemtervet</w:t>
      </w:r>
      <w:proofErr w:type="spellEnd"/>
      <w:r w:rsidRPr="000E264B">
        <w:rPr>
          <w:rFonts w:eastAsia="Times New Roman"/>
          <w:lang w:val="en-US" w:bidi="en-US"/>
        </w:rPr>
        <w:t xml:space="preserve"> </w:t>
      </w:r>
      <w:proofErr w:type="spellStart"/>
      <w:r w:rsidRPr="000E264B">
        <w:rPr>
          <w:rFonts w:eastAsia="Times New Roman"/>
          <w:lang w:val="en-US" w:bidi="en-US"/>
        </w:rPr>
        <w:t>jóváhagy</w:t>
      </w:r>
      <w:r w:rsidR="000A596E">
        <w:rPr>
          <w:rFonts w:eastAsia="Times New Roman"/>
          <w:lang w:val="en-US" w:bidi="en-US"/>
        </w:rPr>
        <w:t>t</w:t>
      </w:r>
      <w:r w:rsidRPr="000E264B">
        <w:rPr>
          <w:rFonts w:eastAsia="Times New Roman"/>
          <w:lang w:val="en-US" w:bidi="en-US"/>
        </w:rPr>
        <w:t>a</w:t>
      </w:r>
      <w:proofErr w:type="spellEnd"/>
      <w:r w:rsidRPr="000E264B">
        <w:rPr>
          <w:rFonts w:eastAsia="Times New Roman"/>
          <w:lang w:val="en-US" w:bidi="en-US"/>
        </w:rPr>
        <w:t>.</w:t>
      </w:r>
    </w:p>
    <w:p w14:paraId="2466D2DD" w14:textId="20121E0C" w:rsidR="000E264B" w:rsidRDefault="000E264B" w:rsidP="000E264B">
      <w:pPr>
        <w:jc w:val="left"/>
        <w:rPr>
          <w:rFonts w:eastAsia="Times New Roman"/>
          <w:lang w:val="en-US" w:bidi="en-US"/>
        </w:rPr>
      </w:pPr>
    </w:p>
    <w:p w14:paraId="3347BAAE" w14:textId="77777777" w:rsidR="000E264B" w:rsidRPr="000E264B" w:rsidRDefault="000E264B" w:rsidP="000E264B"/>
    <w:p w14:paraId="61D184AB" w14:textId="7A8E293E" w:rsidR="000E264B" w:rsidRPr="000E264B" w:rsidRDefault="000A596E" w:rsidP="000E264B">
      <w:pPr>
        <w:rPr>
          <w:b/>
        </w:rPr>
      </w:pPr>
      <w:r>
        <w:rPr>
          <w:b/>
        </w:rPr>
        <w:t xml:space="preserve">A </w:t>
      </w:r>
      <w:r w:rsidR="000E264B" w:rsidRPr="000E264B">
        <w:rPr>
          <w:b/>
        </w:rPr>
        <w:t xml:space="preserve">Képviselő-testület módosította a </w:t>
      </w:r>
      <w:r w:rsidR="000E264B" w:rsidRPr="000E264B">
        <w:rPr>
          <w:rFonts w:eastAsia="Noto Sans CJK SC Regular" w:cs="FreeSans"/>
          <w:b/>
          <w:bCs/>
          <w:kern w:val="2"/>
          <w:lang w:eastAsia="zh-CN" w:bidi="hi-IN"/>
        </w:rPr>
        <w:t xml:space="preserve">szociális célú tüzelőanyag támogatás helyi szabályairól szóló 9/2017 (VIII.10.) </w:t>
      </w:r>
      <w:r w:rsidR="000E264B" w:rsidRPr="000E264B">
        <w:rPr>
          <w:b/>
          <w:bCs/>
        </w:rPr>
        <w:t>önkormányzati rendeletét a 12/2021. (XI. 17.) önkormányzati rendelettel</w:t>
      </w:r>
      <w:r w:rsidR="000E264B" w:rsidRPr="000E264B">
        <w:rPr>
          <w:b/>
        </w:rPr>
        <w:t>.</w:t>
      </w:r>
    </w:p>
    <w:p w14:paraId="3DDB7DB2" w14:textId="77777777" w:rsidR="000E264B" w:rsidRPr="000E264B" w:rsidRDefault="000E264B" w:rsidP="000E264B">
      <w:pPr>
        <w:rPr>
          <w:b/>
        </w:rPr>
      </w:pPr>
    </w:p>
    <w:p w14:paraId="2871ECE2" w14:textId="77777777" w:rsidR="000E264B" w:rsidRPr="000E264B" w:rsidRDefault="000E264B" w:rsidP="000E264B">
      <w:pPr>
        <w:rPr>
          <w:b/>
        </w:rPr>
      </w:pPr>
    </w:p>
    <w:p w14:paraId="35995E10" w14:textId="4CE6C624" w:rsidR="000E264B" w:rsidRPr="000E264B" w:rsidRDefault="000A596E" w:rsidP="000E264B">
      <w:pPr>
        <w:rPr>
          <w:b/>
          <w:bCs/>
        </w:rPr>
      </w:pPr>
      <w:r>
        <w:rPr>
          <w:b/>
        </w:rPr>
        <w:t xml:space="preserve">A </w:t>
      </w:r>
      <w:r w:rsidR="000E264B" w:rsidRPr="000E264B">
        <w:rPr>
          <w:b/>
        </w:rPr>
        <w:t xml:space="preserve">Képviselő-testület megalkotta a 11/2021. (XI. 17.) önkormányzati rendeletét a </w:t>
      </w:r>
      <w:r w:rsidR="000E264B" w:rsidRPr="000E264B">
        <w:rPr>
          <w:b/>
          <w:bCs/>
        </w:rPr>
        <w:t>helyi közművelődési</w:t>
      </w:r>
      <w:r w:rsidR="00C63369">
        <w:rPr>
          <w:b/>
          <w:bCs/>
        </w:rPr>
        <w:t xml:space="preserve"> </w:t>
      </w:r>
      <w:r w:rsidR="000E264B" w:rsidRPr="000E264B">
        <w:rPr>
          <w:b/>
          <w:bCs/>
        </w:rPr>
        <w:t>feladatok ellátásáról.</w:t>
      </w:r>
    </w:p>
    <w:p w14:paraId="57BA5BFC" w14:textId="77777777" w:rsidR="000E264B" w:rsidRPr="000E264B" w:rsidRDefault="000E264B" w:rsidP="000E264B">
      <w:pPr>
        <w:rPr>
          <w:b/>
          <w:bCs/>
        </w:rPr>
      </w:pPr>
    </w:p>
    <w:p w14:paraId="2367BA06" w14:textId="77777777" w:rsidR="000E264B" w:rsidRPr="000E264B" w:rsidRDefault="000E264B" w:rsidP="003B5A0E"/>
    <w:p w14:paraId="17BAF671" w14:textId="32465CF6" w:rsidR="000E264B" w:rsidRPr="000E264B" w:rsidRDefault="000E264B" w:rsidP="003B5A0E">
      <w:pPr>
        <w:contextualSpacing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Cs/>
          <w:lang w:eastAsia="hu-HU"/>
        </w:rPr>
        <w:t>76/2021. (XI. 16.) KT határozat</w:t>
      </w:r>
      <w:r w:rsidR="000A596E">
        <w:rPr>
          <w:rFonts w:eastAsia="Times New Roman"/>
          <w:bCs/>
          <w:lang w:eastAsia="hu-HU"/>
        </w:rPr>
        <w:t>tal a Ké</w:t>
      </w:r>
      <w:r w:rsidRPr="000E264B">
        <w:rPr>
          <w:rFonts w:eastAsia="Times New Roman"/>
          <w:szCs w:val="20"/>
          <w:lang w:eastAsia="hu-HU"/>
        </w:rPr>
        <w:t>pviselő-testület dönt</w:t>
      </w:r>
      <w:r w:rsidR="000A596E">
        <w:rPr>
          <w:rFonts w:eastAsia="Times New Roman"/>
          <w:szCs w:val="20"/>
          <w:lang w:eastAsia="hu-HU"/>
        </w:rPr>
        <w:t>ött</w:t>
      </w:r>
      <w:r w:rsidRPr="000E264B">
        <w:rPr>
          <w:rFonts w:eastAsia="Times New Roman"/>
          <w:szCs w:val="20"/>
          <w:lang w:eastAsia="hu-HU"/>
        </w:rPr>
        <w:t xml:space="preserve"> arról, hogy a Polgármesteri Hivatal tevékenységéről szóló beszámolót elfogadja.</w:t>
      </w:r>
    </w:p>
    <w:p w14:paraId="7A8CFDAD" w14:textId="77777777" w:rsidR="000E264B" w:rsidRPr="000E264B" w:rsidRDefault="000E264B" w:rsidP="003B5A0E">
      <w:pPr>
        <w:ind w:left="-5" w:right="13" w:hanging="11"/>
        <w:rPr>
          <w:rFonts w:eastAsia="Times New Roman"/>
          <w:szCs w:val="20"/>
          <w:lang w:eastAsia="hu-HU"/>
        </w:rPr>
      </w:pPr>
    </w:p>
    <w:p w14:paraId="28D73667" w14:textId="0F341A87" w:rsidR="000E264B" w:rsidRPr="000E264B" w:rsidRDefault="000E264B" w:rsidP="003B5A0E">
      <w:pPr>
        <w:contextualSpacing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Cs/>
          <w:lang w:eastAsia="hu-HU"/>
        </w:rPr>
        <w:t>77/2021. (XI. 16.) KT határozat</w:t>
      </w:r>
      <w:r w:rsidR="000A596E">
        <w:rPr>
          <w:rFonts w:eastAsia="Times New Roman"/>
          <w:bCs/>
          <w:lang w:eastAsia="hu-HU"/>
        </w:rPr>
        <w:t xml:space="preserve">tal a </w:t>
      </w:r>
      <w:r w:rsidRPr="000E264B">
        <w:rPr>
          <w:rFonts w:eastAsia="Times New Roman"/>
          <w:szCs w:val="20"/>
          <w:lang w:eastAsia="hu-HU"/>
        </w:rPr>
        <w:t>Képviselő-testület úgy dönt</w:t>
      </w:r>
      <w:r w:rsidR="000A596E">
        <w:rPr>
          <w:rFonts w:eastAsia="Times New Roman"/>
          <w:szCs w:val="20"/>
          <w:lang w:eastAsia="hu-HU"/>
        </w:rPr>
        <w:t>ött</w:t>
      </w:r>
      <w:r w:rsidRPr="000E264B">
        <w:rPr>
          <w:rFonts w:eastAsia="Times New Roman"/>
          <w:szCs w:val="20"/>
          <w:lang w:eastAsia="hu-HU"/>
        </w:rPr>
        <w:t>, hogy a polgármester, bizottságok munkájáról, és az átruházott hatáskörben hozott intézkedéseiről szóló beszámolót elfogad</w:t>
      </w:r>
      <w:r w:rsidR="000A596E">
        <w:rPr>
          <w:rFonts w:eastAsia="Times New Roman"/>
          <w:szCs w:val="20"/>
          <w:lang w:eastAsia="hu-HU"/>
        </w:rPr>
        <w:t>j</w:t>
      </w:r>
      <w:r w:rsidRPr="000E264B">
        <w:rPr>
          <w:rFonts w:eastAsia="Times New Roman"/>
          <w:szCs w:val="20"/>
          <w:lang w:eastAsia="hu-HU"/>
        </w:rPr>
        <w:t>a.</w:t>
      </w:r>
    </w:p>
    <w:p w14:paraId="634EE502" w14:textId="77777777" w:rsidR="000E264B" w:rsidRPr="000E264B" w:rsidRDefault="000E264B" w:rsidP="003B5A0E">
      <w:pPr>
        <w:rPr>
          <w:rFonts w:eastAsia="Times New Roman"/>
          <w:szCs w:val="20"/>
          <w:lang w:eastAsia="hu-HU"/>
        </w:rPr>
      </w:pPr>
    </w:p>
    <w:p w14:paraId="0C1AA5BD" w14:textId="6053F849" w:rsidR="000E264B" w:rsidRPr="000E264B" w:rsidRDefault="000E264B" w:rsidP="003B5A0E">
      <w:pPr>
        <w:contextualSpacing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Cs/>
          <w:lang w:eastAsia="hu-HU"/>
        </w:rPr>
        <w:t>78/2021. (XI. 16.) KT határozat</w:t>
      </w:r>
      <w:r w:rsidR="000A596E">
        <w:rPr>
          <w:rFonts w:eastAsia="Times New Roman"/>
          <w:bCs/>
          <w:lang w:eastAsia="hu-HU"/>
        </w:rPr>
        <w:t xml:space="preserve">tal a </w:t>
      </w:r>
      <w:r w:rsidRPr="000E264B">
        <w:rPr>
          <w:rFonts w:eastAsia="Times New Roman"/>
          <w:szCs w:val="20"/>
          <w:lang w:eastAsia="hu-HU"/>
        </w:rPr>
        <w:t>Képviselő-testület dönt</w:t>
      </w:r>
      <w:r w:rsidR="000A596E">
        <w:rPr>
          <w:rFonts w:eastAsia="Times New Roman"/>
          <w:szCs w:val="20"/>
          <w:lang w:eastAsia="hu-HU"/>
        </w:rPr>
        <w:t>ött</w:t>
      </w:r>
      <w:r w:rsidRPr="000E264B">
        <w:rPr>
          <w:rFonts w:eastAsia="Times New Roman"/>
          <w:szCs w:val="20"/>
          <w:lang w:eastAsia="hu-HU"/>
        </w:rPr>
        <w:t xml:space="preserve"> arról, hogy a 2022. évi munkaprogramját elfogadja.</w:t>
      </w:r>
    </w:p>
    <w:p w14:paraId="7554FF73" w14:textId="77777777" w:rsidR="000E264B" w:rsidRPr="000E264B" w:rsidRDefault="000E264B" w:rsidP="003B5A0E">
      <w:pPr>
        <w:rPr>
          <w:rFonts w:eastAsia="Times New Roman"/>
          <w:szCs w:val="20"/>
          <w:lang w:eastAsia="hu-HU"/>
        </w:rPr>
      </w:pPr>
    </w:p>
    <w:p w14:paraId="45DC0DA9" w14:textId="77777777" w:rsidR="000E264B" w:rsidRPr="000E264B" w:rsidRDefault="000E264B" w:rsidP="000E264B">
      <w:pPr>
        <w:jc w:val="left"/>
        <w:rPr>
          <w:rFonts w:eastAsia="Times New Roman"/>
          <w:szCs w:val="20"/>
          <w:lang w:eastAsia="hu-HU"/>
        </w:rPr>
      </w:pPr>
    </w:p>
    <w:p w14:paraId="57BAC32D" w14:textId="53261B54" w:rsidR="000E264B" w:rsidRPr="000E264B" w:rsidRDefault="000E264B" w:rsidP="003B5A0E">
      <w:pPr>
        <w:contextualSpacing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Cs/>
          <w:sz w:val="22"/>
          <w:szCs w:val="20"/>
          <w:lang w:eastAsia="hu-HU"/>
        </w:rPr>
        <w:t>79/2021. (XI. 16.) KT határozat</w:t>
      </w:r>
      <w:r w:rsidR="003B5A0E">
        <w:rPr>
          <w:rFonts w:eastAsia="Times New Roman"/>
          <w:bCs/>
          <w:sz w:val="22"/>
          <w:szCs w:val="20"/>
          <w:lang w:eastAsia="hu-HU"/>
        </w:rPr>
        <w:t xml:space="preserve">tal a </w:t>
      </w:r>
      <w:r w:rsidRPr="000E264B">
        <w:rPr>
          <w:rFonts w:eastAsia="Times New Roman"/>
          <w:szCs w:val="20"/>
          <w:lang w:eastAsia="hu-HU"/>
        </w:rPr>
        <w:t>Képviselő-testület úgy dönt</w:t>
      </w:r>
      <w:r w:rsidR="003B5A0E">
        <w:rPr>
          <w:rFonts w:eastAsia="Times New Roman"/>
          <w:szCs w:val="20"/>
          <w:lang w:eastAsia="hu-HU"/>
        </w:rPr>
        <w:t>ött</w:t>
      </w:r>
      <w:r w:rsidRPr="000E264B">
        <w:rPr>
          <w:rFonts w:eastAsia="Times New Roman"/>
          <w:szCs w:val="20"/>
          <w:lang w:eastAsia="hu-HU"/>
        </w:rPr>
        <w:t>, hogy a 2022. évi közmeghallgatást 2022</w:t>
      </w:r>
      <w:r w:rsidRPr="000E264B">
        <w:rPr>
          <w:rFonts w:eastAsia="Times New Roman"/>
          <w:color w:val="FF0000"/>
          <w:szCs w:val="20"/>
          <w:lang w:eastAsia="hu-HU"/>
        </w:rPr>
        <w:t xml:space="preserve">. </w:t>
      </w:r>
      <w:r w:rsidRPr="000E264B">
        <w:rPr>
          <w:rFonts w:eastAsia="Times New Roman"/>
          <w:szCs w:val="20"/>
          <w:lang w:eastAsia="hu-HU"/>
        </w:rPr>
        <w:t>február 5. (szombat) 14:00 órai kezdettel tartja. A közmeghallgatás napirendi pontjai a következők:</w:t>
      </w:r>
    </w:p>
    <w:p w14:paraId="32DE7DA6" w14:textId="77777777" w:rsidR="000E264B" w:rsidRPr="000E264B" w:rsidRDefault="000E264B" w:rsidP="000E264B">
      <w:pPr>
        <w:rPr>
          <w:rFonts w:eastAsia="Times New Roman"/>
          <w:szCs w:val="20"/>
          <w:lang w:eastAsia="hu-HU"/>
        </w:rPr>
      </w:pPr>
    </w:p>
    <w:p w14:paraId="1C871D27" w14:textId="77777777" w:rsidR="000E264B" w:rsidRPr="000E264B" w:rsidRDefault="000E264B" w:rsidP="000E264B">
      <w:pPr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t>1.) Tájékoztató a 2021. évi költségvetés végrehajtásáról</w:t>
      </w:r>
    </w:p>
    <w:p w14:paraId="06761E77" w14:textId="77777777" w:rsidR="000E264B" w:rsidRPr="000E264B" w:rsidRDefault="000E264B" w:rsidP="000E264B">
      <w:pPr>
        <w:ind w:left="360"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lastRenderedPageBreak/>
        <w:t>Előadó: Dr. Szilágyi Tibor polgármester</w:t>
      </w:r>
    </w:p>
    <w:p w14:paraId="7C7B5EAB" w14:textId="77777777" w:rsidR="000E264B" w:rsidRPr="000E264B" w:rsidRDefault="000E264B" w:rsidP="000E264B">
      <w:pPr>
        <w:ind w:left="360"/>
        <w:rPr>
          <w:rFonts w:eastAsia="Times New Roman"/>
          <w:szCs w:val="20"/>
          <w:lang w:eastAsia="hu-HU"/>
        </w:rPr>
      </w:pPr>
    </w:p>
    <w:p w14:paraId="23EBC31B" w14:textId="77777777" w:rsidR="000E264B" w:rsidRPr="000E264B" w:rsidRDefault="000E264B" w:rsidP="000E264B">
      <w:pPr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t>2.) Tájékoztató a 2022. évi költségvetési javaslatokról</w:t>
      </w:r>
    </w:p>
    <w:p w14:paraId="26A89563" w14:textId="77777777" w:rsidR="000E264B" w:rsidRPr="000E264B" w:rsidRDefault="000E264B" w:rsidP="000E264B">
      <w:pPr>
        <w:ind w:left="360"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t>Előadó: Dr. Szilágyi Tibor polgármester</w:t>
      </w:r>
    </w:p>
    <w:p w14:paraId="2C77C1BF" w14:textId="77777777" w:rsidR="000E264B" w:rsidRPr="000E264B" w:rsidRDefault="000E264B" w:rsidP="000E264B">
      <w:pPr>
        <w:ind w:left="360"/>
        <w:rPr>
          <w:rFonts w:eastAsia="Times New Roman"/>
          <w:szCs w:val="20"/>
          <w:lang w:eastAsia="hu-HU"/>
        </w:rPr>
      </w:pPr>
    </w:p>
    <w:p w14:paraId="09507A82" w14:textId="77777777" w:rsidR="000E264B" w:rsidRPr="000E264B" w:rsidRDefault="000E264B" w:rsidP="000E264B">
      <w:pPr>
        <w:numPr>
          <w:ilvl w:val="0"/>
          <w:numId w:val="32"/>
        </w:numPr>
        <w:ind w:left="426"/>
        <w:jc w:val="left"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t>Bejelentések, egyebek</w:t>
      </w:r>
    </w:p>
    <w:p w14:paraId="6F787097" w14:textId="77777777" w:rsidR="000E264B" w:rsidRPr="000E264B" w:rsidRDefault="000E264B" w:rsidP="000E264B">
      <w:pPr>
        <w:rPr>
          <w:rFonts w:eastAsia="Times New Roman"/>
          <w:szCs w:val="20"/>
          <w:lang w:eastAsia="hu-HU"/>
        </w:rPr>
      </w:pPr>
    </w:p>
    <w:p w14:paraId="7A8446DD" w14:textId="77777777" w:rsidR="000E264B" w:rsidRPr="000E264B" w:rsidRDefault="000E264B" w:rsidP="000E264B">
      <w:pPr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t>A Polgármester a közmeghallgatás összehívásáról, a lakosság helyben szokásos módon történő tájékoztatásáról gondoskodik.</w:t>
      </w:r>
    </w:p>
    <w:p w14:paraId="3F9F8FC9" w14:textId="77777777" w:rsidR="000E264B" w:rsidRPr="000E264B" w:rsidRDefault="000E264B" w:rsidP="000E264B">
      <w:pPr>
        <w:rPr>
          <w:rFonts w:eastAsia="Times New Roman"/>
          <w:szCs w:val="20"/>
          <w:lang w:eastAsia="hu-HU"/>
        </w:rPr>
      </w:pPr>
    </w:p>
    <w:p w14:paraId="6077D4DA" w14:textId="77777777" w:rsidR="000E264B" w:rsidRPr="000E264B" w:rsidRDefault="000E264B" w:rsidP="000E264B"/>
    <w:p w14:paraId="0D759A3C" w14:textId="01CCADE7" w:rsidR="000E264B" w:rsidRPr="000E264B" w:rsidRDefault="000E264B" w:rsidP="003B5A0E">
      <w:pPr>
        <w:contextualSpacing/>
        <w:jc w:val="left"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Cs/>
          <w:sz w:val="22"/>
          <w:szCs w:val="20"/>
          <w:lang w:eastAsia="hu-HU"/>
        </w:rPr>
        <w:t>80/2021. (XI. 16.) KT határozat</w:t>
      </w:r>
      <w:r w:rsidR="003B5A0E">
        <w:rPr>
          <w:rFonts w:eastAsia="Times New Roman"/>
          <w:bCs/>
          <w:sz w:val="22"/>
          <w:szCs w:val="20"/>
          <w:lang w:eastAsia="hu-HU"/>
        </w:rPr>
        <w:t xml:space="preserve">tal a </w:t>
      </w:r>
      <w:r w:rsidRPr="000E264B">
        <w:rPr>
          <w:rFonts w:eastAsia="Times New Roman"/>
          <w:szCs w:val="20"/>
          <w:lang w:eastAsia="hu-HU"/>
        </w:rPr>
        <w:t>Képviselő-testület dönt</w:t>
      </w:r>
      <w:r w:rsidR="003B5A0E">
        <w:rPr>
          <w:rFonts w:eastAsia="Times New Roman"/>
          <w:szCs w:val="20"/>
          <w:lang w:eastAsia="hu-HU"/>
        </w:rPr>
        <w:t xml:space="preserve">ött </w:t>
      </w:r>
      <w:r w:rsidRPr="000E264B">
        <w:rPr>
          <w:rFonts w:eastAsia="Times New Roman"/>
          <w:szCs w:val="20"/>
          <w:lang w:eastAsia="hu-HU"/>
        </w:rPr>
        <w:t>arról, hogy a 2022. évi községi rendezvények megtartását az alábbiak szerint fogadja el, mely a veszélyhelyzet fennállására tekintettel módosulhat.</w:t>
      </w:r>
    </w:p>
    <w:p w14:paraId="73AA9F4C" w14:textId="77777777" w:rsidR="000E264B" w:rsidRPr="000E264B" w:rsidRDefault="000E264B" w:rsidP="000E264B">
      <w:pPr>
        <w:rPr>
          <w:rFonts w:eastAsia="Times New Roman"/>
          <w:szCs w:val="20"/>
          <w:lang w:eastAsia="hu-HU"/>
        </w:rPr>
      </w:pPr>
    </w:p>
    <w:p w14:paraId="73AE2CF4" w14:textId="77777777" w:rsidR="000E264B" w:rsidRPr="000E264B" w:rsidRDefault="000E264B" w:rsidP="000E264B">
      <w:pPr>
        <w:ind w:left="2694" w:hanging="2694"/>
        <w:rPr>
          <w:rFonts w:eastAsia="Times New Roman"/>
          <w:b/>
          <w:bCs/>
          <w:szCs w:val="20"/>
          <w:lang w:eastAsia="hu-HU"/>
        </w:rPr>
      </w:pPr>
      <w:r w:rsidRPr="000E264B">
        <w:rPr>
          <w:rFonts w:eastAsia="Times New Roman"/>
          <w:b/>
          <w:bCs/>
          <w:szCs w:val="20"/>
          <w:lang w:eastAsia="hu-HU"/>
        </w:rPr>
        <w:t>2022. március 05.</w:t>
      </w:r>
      <w:r w:rsidRPr="000E264B">
        <w:rPr>
          <w:rFonts w:eastAsia="Times New Roman"/>
          <w:b/>
          <w:bCs/>
          <w:szCs w:val="20"/>
          <w:lang w:eastAsia="hu-HU"/>
        </w:rPr>
        <w:tab/>
      </w:r>
      <w:r w:rsidRPr="000E264B">
        <w:rPr>
          <w:rFonts w:eastAsia="Times New Roman"/>
          <w:szCs w:val="20"/>
          <w:lang w:eastAsia="hu-HU"/>
        </w:rPr>
        <w:t xml:space="preserve">Disznótoros </w:t>
      </w:r>
    </w:p>
    <w:p w14:paraId="7BFF80B4" w14:textId="77777777" w:rsidR="000E264B" w:rsidRPr="000E264B" w:rsidRDefault="000E264B" w:rsidP="000E264B">
      <w:pPr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t>(szombat)</w:t>
      </w:r>
      <w:r w:rsidRPr="000E264B">
        <w:rPr>
          <w:rFonts w:eastAsia="Times New Roman"/>
          <w:szCs w:val="20"/>
          <w:lang w:eastAsia="hu-HU"/>
        </w:rPr>
        <w:tab/>
      </w:r>
      <w:r w:rsidRPr="000E264B">
        <w:rPr>
          <w:rFonts w:eastAsia="Times New Roman"/>
          <w:szCs w:val="20"/>
          <w:lang w:eastAsia="hu-HU"/>
        </w:rPr>
        <w:tab/>
      </w:r>
      <w:r w:rsidRPr="000E264B">
        <w:rPr>
          <w:rFonts w:eastAsia="Times New Roman"/>
          <w:szCs w:val="20"/>
          <w:lang w:eastAsia="hu-HU"/>
        </w:rPr>
        <w:tab/>
        <w:t>Képviselő-testület</w:t>
      </w:r>
    </w:p>
    <w:p w14:paraId="13F9612B" w14:textId="77777777" w:rsidR="000E264B" w:rsidRPr="000E264B" w:rsidRDefault="000E264B" w:rsidP="000E264B">
      <w:pPr>
        <w:rPr>
          <w:rFonts w:eastAsia="Times New Roman"/>
          <w:szCs w:val="20"/>
          <w:lang w:eastAsia="hu-HU"/>
        </w:rPr>
      </w:pPr>
    </w:p>
    <w:p w14:paraId="61117820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/>
          <w:bCs/>
          <w:szCs w:val="20"/>
          <w:lang w:eastAsia="hu-HU"/>
        </w:rPr>
        <w:t>2022. március 15.</w:t>
      </w:r>
      <w:r w:rsidRPr="000E264B">
        <w:rPr>
          <w:rFonts w:eastAsia="Times New Roman"/>
          <w:szCs w:val="20"/>
          <w:lang w:eastAsia="hu-HU"/>
        </w:rPr>
        <w:tab/>
        <w:t>Nemzeti ünnep</w:t>
      </w:r>
    </w:p>
    <w:p w14:paraId="763A44BB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t>(kedd</w:t>
      </w:r>
      <w:r w:rsidRPr="000E264B">
        <w:rPr>
          <w:rFonts w:eastAsia="Times New Roman"/>
          <w:b/>
          <w:szCs w:val="20"/>
          <w:lang w:eastAsia="hu-HU"/>
        </w:rPr>
        <w:t>)</w:t>
      </w:r>
      <w:r w:rsidRPr="000E264B">
        <w:rPr>
          <w:rFonts w:eastAsia="Times New Roman"/>
          <w:szCs w:val="20"/>
          <w:lang w:eastAsia="hu-HU"/>
        </w:rPr>
        <w:tab/>
        <w:t>Képviselő-testület, Kisboldogasszony Katolikus Általános Iskola</w:t>
      </w:r>
    </w:p>
    <w:p w14:paraId="346BA35C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b/>
          <w:szCs w:val="20"/>
          <w:lang w:eastAsia="hu-HU"/>
        </w:rPr>
      </w:pPr>
    </w:p>
    <w:p w14:paraId="2066C9C7" w14:textId="77777777" w:rsidR="000E264B" w:rsidRPr="000E264B" w:rsidRDefault="000E264B" w:rsidP="000E264B">
      <w:pPr>
        <w:tabs>
          <w:tab w:val="left" w:pos="2700"/>
        </w:tabs>
        <w:ind w:left="2694" w:hanging="2694"/>
        <w:rPr>
          <w:rFonts w:eastAsia="Times New Roman"/>
          <w:b/>
          <w:szCs w:val="20"/>
          <w:lang w:eastAsia="hu-HU"/>
        </w:rPr>
      </w:pPr>
      <w:r w:rsidRPr="000E264B">
        <w:rPr>
          <w:rFonts w:eastAsia="Times New Roman"/>
          <w:b/>
          <w:szCs w:val="20"/>
          <w:lang w:eastAsia="hu-HU"/>
        </w:rPr>
        <w:t>2022. április 16.</w:t>
      </w:r>
      <w:r w:rsidRPr="000E264B">
        <w:rPr>
          <w:rFonts w:eastAsia="Times New Roman"/>
          <w:b/>
          <w:szCs w:val="20"/>
          <w:lang w:eastAsia="hu-HU"/>
        </w:rPr>
        <w:tab/>
      </w:r>
      <w:r w:rsidRPr="000E264B">
        <w:rPr>
          <w:rFonts w:eastAsia="Times New Roman"/>
          <w:bCs/>
          <w:szCs w:val="20"/>
          <w:lang w:eastAsia="hu-HU"/>
        </w:rPr>
        <w:t xml:space="preserve">III. Jótékonysági Erősember verseny </w:t>
      </w:r>
    </w:p>
    <w:p w14:paraId="2257AA77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bCs/>
          <w:szCs w:val="20"/>
          <w:lang w:eastAsia="hu-HU"/>
        </w:rPr>
      </w:pPr>
      <w:r w:rsidRPr="000E264B">
        <w:rPr>
          <w:rFonts w:eastAsia="Times New Roman"/>
          <w:bCs/>
          <w:szCs w:val="20"/>
          <w:lang w:eastAsia="hu-HU"/>
        </w:rPr>
        <w:t>(szombat)</w:t>
      </w:r>
      <w:r w:rsidRPr="000E264B">
        <w:rPr>
          <w:rFonts w:eastAsia="Times New Roman"/>
          <w:bCs/>
          <w:szCs w:val="20"/>
          <w:lang w:eastAsia="hu-HU"/>
        </w:rPr>
        <w:tab/>
        <w:t>Képviselő-testület</w:t>
      </w:r>
    </w:p>
    <w:p w14:paraId="18336289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bCs/>
          <w:szCs w:val="20"/>
          <w:lang w:eastAsia="hu-HU"/>
        </w:rPr>
      </w:pPr>
    </w:p>
    <w:p w14:paraId="0657EA4E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/>
          <w:szCs w:val="20"/>
          <w:lang w:eastAsia="hu-HU"/>
        </w:rPr>
        <w:t>2022. május 28.</w:t>
      </w:r>
      <w:r w:rsidRPr="000E264B">
        <w:rPr>
          <w:rFonts w:eastAsia="Times New Roman"/>
          <w:szCs w:val="20"/>
          <w:lang w:eastAsia="hu-HU"/>
        </w:rPr>
        <w:tab/>
        <w:t>Gyermeknap</w:t>
      </w:r>
    </w:p>
    <w:p w14:paraId="75C45F37" w14:textId="77777777" w:rsidR="000E264B" w:rsidRPr="000E264B" w:rsidRDefault="000E264B" w:rsidP="000E264B">
      <w:pPr>
        <w:tabs>
          <w:tab w:val="left" w:pos="2700"/>
        </w:tabs>
        <w:ind w:left="2700" w:hanging="2700"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/>
          <w:szCs w:val="20"/>
          <w:lang w:eastAsia="hu-HU"/>
        </w:rPr>
        <w:t>(</w:t>
      </w:r>
      <w:r w:rsidRPr="000E264B">
        <w:rPr>
          <w:rFonts w:eastAsia="Times New Roman"/>
          <w:szCs w:val="20"/>
          <w:lang w:eastAsia="hu-HU"/>
        </w:rPr>
        <w:t>szombat</w:t>
      </w:r>
      <w:r w:rsidRPr="000E264B">
        <w:rPr>
          <w:rFonts w:eastAsia="Times New Roman"/>
          <w:b/>
          <w:szCs w:val="20"/>
          <w:lang w:eastAsia="hu-HU"/>
        </w:rPr>
        <w:t>)</w:t>
      </w:r>
      <w:r w:rsidRPr="000E264B">
        <w:rPr>
          <w:rFonts w:eastAsia="Times New Roman"/>
          <w:szCs w:val="20"/>
          <w:lang w:eastAsia="hu-HU"/>
        </w:rPr>
        <w:tab/>
        <w:t>Képviselő-testület, Gondozási Központ, Napközi Otthonos Óvoda, Kisboldogasszony Katolikus Általános Iskola</w:t>
      </w:r>
    </w:p>
    <w:p w14:paraId="0985B99E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szCs w:val="20"/>
          <w:lang w:eastAsia="hu-HU"/>
        </w:rPr>
      </w:pPr>
    </w:p>
    <w:p w14:paraId="6A2EA6F5" w14:textId="77777777" w:rsidR="000E264B" w:rsidRPr="000E264B" w:rsidRDefault="000E264B" w:rsidP="000E264B">
      <w:pPr>
        <w:tabs>
          <w:tab w:val="left" w:pos="2700"/>
        </w:tabs>
        <w:ind w:left="2700" w:hanging="2700"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/>
          <w:szCs w:val="20"/>
          <w:lang w:eastAsia="hu-HU"/>
        </w:rPr>
        <w:t>2022. május 29.</w:t>
      </w:r>
      <w:r w:rsidRPr="000E264B">
        <w:rPr>
          <w:rFonts w:eastAsia="Times New Roman"/>
          <w:szCs w:val="20"/>
          <w:lang w:eastAsia="hu-HU"/>
        </w:rPr>
        <w:tab/>
        <w:t>Hősök napja</w:t>
      </w:r>
    </w:p>
    <w:p w14:paraId="1AC7E690" w14:textId="77777777" w:rsidR="000E264B" w:rsidRPr="000E264B" w:rsidRDefault="000E264B" w:rsidP="000E264B">
      <w:pPr>
        <w:tabs>
          <w:tab w:val="left" w:pos="2700"/>
        </w:tabs>
        <w:ind w:left="2700" w:hanging="2700"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t>(vasárnap)</w:t>
      </w:r>
      <w:r w:rsidRPr="000E264B">
        <w:rPr>
          <w:rFonts w:eastAsia="Times New Roman"/>
          <w:szCs w:val="20"/>
          <w:lang w:eastAsia="hu-HU"/>
        </w:rPr>
        <w:tab/>
        <w:t>Képviselő-testület</w:t>
      </w:r>
    </w:p>
    <w:p w14:paraId="01E4E8D3" w14:textId="77777777" w:rsidR="000E264B" w:rsidRPr="000E264B" w:rsidRDefault="000E264B" w:rsidP="000E264B">
      <w:pPr>
        <w:tabs>
          <w:tab w:val="left" w:pos="2700"/>
        </w:tabs>
        <w:ind w:left="2520" w:hanging="2520"/>
        <w:rPr>
          <w:rFonts w:eastAsia="Times New Roman"/>
          <w:szCs w:val="20"/>
          <w:lang w:eastAsia="hu-HU"/>
        </w:rPr>
      </w:pPr>
    </w:p>
    <w:p w14:paraId="45C49735" w14:textId="77777777" w:rsidR="000E264B" w:rsidRPr="000E264B" w:rsidRDefault="000E264B" w:rsidP="000E264B">
      <w:pPr>
        <w:tabs>
          <w:tab w:val="left" w:pos="2700"/>
        </w:tabs>
        <w:ind w:left="2520" w:hanging="2520"/>
        <w:jc w:val="left"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/>
          <w:szCs w:val="20"/>
          <w:lang w:eastAsia="hu-HU"/>
        </w:rPr>
        <w:t>2022. június 4.</w:t>
      </w:r>
      <w:r w:rsidRPr="000E264B">
        <w:rPr>
          <w:rFonts w:eastAsia="Times New Roman"/>
          <w:b/>
          <w:szCs w:val="20"/>
          <w:lang w:eastAsia="hu-HU"/>
        </w:rPr>
        <w:tab/>
      </w:r>
      <w:r w:rsidRPr="000E264B">
        <w:rPr>
          <w:rFonts w:eastAsia="Times New Roman"/>
          <w:b/>
          <w:szCs w:val="20"/>
          <w:lang w:eastAsia="hu-HU"/>
        </w:rPr>
        <w:tab/>
      </w:r>
      <w:r w:rsidRPr="000E264B">
        <w:rPr>
          <w:rFonts w:eastAsia="Times New Roman"/>
          <w:szCs w:val="20"/>
          <w:lang w:eastAsia="hu-HU"/>
        </w:rPr>
        <w:t>Nemzeti összetartozás napja</w:t>
      </w:r>
    </w:p>
    <w:p w14:paraId="21E99AB5" w14:textId="77777777" w:rsidR="000E264B" w:rsidRPr="000E264B" w:rsidRDefault="000E264B" w:rsidP="000E264B">
      <w:pPr>
        <w:tabs>
          <w:tab w:val="left" w:pos="2700"/>
        </w:tabs>
        <w:ind w:left="2520" w:hanging="2520"/>
        <w:jc w:val="left"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t>(szombat)</w:t>
      </w:r>
      <w:r w:rsidRPr="000E264B">
        <w:rPr>
          <w:rFonts w:eastAsia="Times New Roman"/>
          <w:b/>
          <w:szCs w:val="20"/>
          <w:lang w:eastAsia="hu-HU"/>
        </w:rPr>
        <w:tab/>
      </w:r>
      <w:r w:rsidRPr="000E264B">
        <w:rPr>
          <w:rFonts w:eastAsia="Times New Roman"/>
          <w:b/>
          <w:szCs w:val="20"/>
          <w:lang w:eastAsia="hu-HU"/>
        </w:rPr>
        <w:tab/>
      </w:r>
      <w:r w:rsidRPr="000E264B">
        <w:rPr>
          <w:rFonts w:eastAsia="Times New Roman"/>
          <w:szCs w:val="20"/>
          <w:lang w:eastAsia="hu-HU"/>
        </w:rPr>
        <w:t>Képviselő-testület, Justh Zsigmond Művelődési Ház és Könyvtár</w:t>
      </w:r>
    </w:p>
    <w:p w14:paraId="19E0E30E" w14:textId="77777777" w:rsidR="000E264B" w:rsidRPr="000E264B" w:rsidRDefault="000E264B" w:rsidP="000E264B">
      <w:pPr>
        <w:tabs>
          <w:tab w:val="left" w:pos="2700"/>
        </w:tabs>
        <w:ind w:left="2520" w:hanging="2520"/>
        <w:rPr>
          <w:rFonts w:eastAsia="Times New Roman"/>
          <w:szCs w:val="20"/>
          <w:lang w:eastAsia="hu-HU"/>
        </w:rPr>
      </w:pPr>
    </w:p>
    <w:p w14:paraId="637346A2" w14:textId="77777777" w:rsidR="000E264B" w:rsidRPr="000E264B" w:rsidRDefault="000E264B" w:rsidP="000E264B">
      <w:pPr>
        <w:tabs>
          <w:tab w:val="left" w:pos="2700"/>
        </w:tabs>
        <w:ind w:left="2520" w:hanging="2520"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/>
          <w:bCs/>
          <w:szCs w:val="20"/>
          <w:lang w:eastAsia="hu-HU"/>
        </w:rPr>
        <w:t>2021. július 02</w:t>
      </w:r>
      <w:r w:rsidRPr="000E264B">
        <w:rPr>
          <w:rFonts w:eastAsia="Times New Roman"/>
          <w:szCs w:val="20"/>
          <w:lang w:eastAsia="hu-HU"/>
        </w:rPr>
        <w:t xml:space="preserve">. </w:t>
      </w:r>
      <w:r w:rsidRPr="000E264B">
        <w:rPr>
          <w:rFonts w:eastAsia="Times New Roman"/>
          <w:szCs w:val="20"/>
          <w:lang w:eastAsia="hu-HU"/>
        </w:rPr>
        <w:tab/>
      </w:r>
      <w:r w:rsidRPr="000E264B">
        <w:rPr>
          <w:rFonts w:eastAsia="Times New Roman"/>
          <w:szCs w:val="20"/>
          <w:lang w:eastAsia="hu-HU"/>
        </w:rPr>
        <w:tab/>
        <w:t>Országos Kamionhúzó Liga</w:t>
      </w:r>
    </w:p>
    <w:p w14:paraId="586997AE" w14:textId="77777777" w:rsidR="000E264B" w:rsidRPr="000E264B" w:rsidRDefault="000E264B" w:rsidP="000E264B">
      <w:pPr>
        <w:tabs>
          <w:tab w:val="left" w:pos="2700"/>
        </w:tabs>
        <w:ind w:left="2520" w:hanging="2520"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t>(szombat)</w:t>
      </w:r>
      <w:r w:rsidRPr="000E264B">
        <w:rPr>
          <w:rFonts w:eastAsia="Times New Roman"/>
          <w:szCs w:val="20"/>
          <w:lang w:eastAsia="hu-HU"/>
        </w:rPr>
        <w:tab/>
      </w:r>
      <w:r w:rsidRPr="000E264B">
        <w:rPr>
          <w:rFonts w:eastAsia="Times New Roman"/>
          <w:szCs w:val="20"/>
          <w:lang w:eastAsia="hu-HU"/>
        </w:rPr>
        <w:tab/>
        <w:t>Képviselő-testület, Justh Zsigmond Művelődési Ház és Könyvtár</w:t>
      </w:r>
    </w:p>
    <w:p w14:paraId="65ECDE74" w14:textId="77777777" w:rsidR="000E264B" w:rsidRPr="000E264B" w:rsidRDefault="000E264B" w:rsidP="000E264B">
      <w:pPr>
        <w:tabs>
          <w:tab w:val="left" w:pos="2700"/>
        </w:tabs>
        <w:ind w:left="2520" w:hanging="2520"/>
        <w:rPr>
          <w:rFonts w:eastAsia="Times New Roman"/>
          <w:szCs w:val="20"/>
          <w:lang w:eastAsia="hu-HU"/>
        </w:rPr>
      </w:pPr>
    </w:p>
    <w:p w14:paraId="4B1EE5BA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/>
          <w:bCs/>
          <w:szCs w:val="20"/>
          <w:lang w:eastAsia="hu-HU"/>
        </w:rPr>
        <w:t>2022. augusztus 20.</w:t>
      </w:r>
      <w:r w:rsidRPr="000E264B">
        <w:rPr>
          <w:rFonts w:eastAsia="Times New Roman"/>
          <w:szCs w:val="20"/>
          <w:lang w:eastAsia="hu-HU"/>
        </w:rPr>
        <w:tab/>
        <w:t>Állami ünnepre megemlékezés</w:t>
      </w:r>
    </w:p>
    <w:p w14:paraId="7B5FE563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t>(szombat)</w:t>
      </w:r>
      <w:r w:rsidRPr="000E264B">
        <w:rPr>
          <w:rFonts w:eastAsia="Times New Roman"/>
          <w:szCs w:val="20"/>
          <w:lang w:eastAsia="hu-HU"/>
        </w:rPr>
        <w:tab/>
        <w:t>Képviselő-testület</w:t>
      </w:r>
    </w:p>
    <w:p w14:paraId="28EFF87C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szCs w:val="20"/>
          <w:lang w:eastAsia="hu-HU"/>
        </w:rPr>
      </w:pPr>
    </w:p>
    <w:p w14:paraId="191C67B8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/>
          <w:bCs/>
          <w:szCs w:val="20"/>
          <w:lang w:eastAsia="hu-HU"/>
        </w:rPr>
        <w:t>2022. szeptember 10.</w:t>
      </w:r>
      <w:r w:rsidRPr="000E264B">
        <w:rPr>
          <w:rFonts w:eastAsia="Times New Roman"/>
          <w:szCs w:val="20"/>
          <w:lang w:eastAsia="hu-HU"/>
        </w:rPr>
        <w:tab/>
        <w:t>II. Gádorosi Gazdanap</w:t>
      </w:r>
    </w:p>
    <w:p w14:paraId="71C3B9EF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t>(szombat)</w:t>
      </w:r>
      <w:r w:rsidRPr="000E264B">
        <w:rPr>
          <w:rFonts w:eastAsia="Times New Roman"/>
          <w:szCs w:val="20"/>
          <w:lang w:eastAsia="hu-HU"/>
        </w:rPr>
        <w:tab/>
        <w:t>Képviselő-testület,</w:t>
      </w:r>
    </w:p>
    <w:p w14:paraId="7CC0F996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szCs w:val="20"/>
          <w:lang w:eastAsia="hu-HU"/>
        </w:rPr>
      </w:pPr>
    </w:p>
    <w:p w14:paraId="1233E1C3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bCs/>
          <w:szCs w:val="20"/>
          <w:lang w:eastAsia="hu-HU"/>
        </w:rPr>
      </w:pPr>
      <w:r w:rsidRPr="000E264B">
        <w:rPr>
          <w:rFonts w:eastAsia="Times New Roman"/>
          <w:b/>
          <w:bCs/>
          <w:szCs w:val="20"/>
          <w:lang w:eastAsia="hu-HU"/>
        </w:rPr>
        <w:t>2022. szeptember 23-24.</w:t>
      </w:r>
      <w:r w:rsidRPr="000E264B">
        <w:rPr>
          <w:rFonts w:eastAsia="Times New Roman"/>
          <w:b/>
          <w:bCs/>
          <w:szCs w:val="20"/>
          <w:lang w:eastAsia="hu-HU"/>
        </w:rPr>
        <w:tab/>
      </w:r>
      <w:r w:rsidRPr="000E264B">
        <w:rPr>
          <w:rFonts w:eastAsia="Times New Roman"/>
          <w:bCs/>
          <w:szCs w:val="20"/>
          <w:lang w:eastAsia="hu-HU"/>
        </w:rPr>
        <w:t>Falunap</w:t>
      </w:r>
    </w:p>
    <w:p w14:paraId="6B68A977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Cs/>
          <w:szCs w:val="20"/>
          <w:lang w:eastAsia="hu-HU"/>
        </w:rPr>
        <w:t>(péntek-szombat)</w:t>
      </w:r>
      <w:r w:rsidRPr="000E264B">
        <w:rPr>
          <w:rFonts w:eastAsia="Times New Roman"/>
          <w:bCs/>
          <w:szCs w:val="20"/>
          <w:lang w:eastAsia="hu-HU"/>
        </w:rPr>
        <w:tab/>
        <w:t xml:space="preserve">Képviselő-testület, </w:t>
      </w:r>
      <w:r w:rsidRPr="000E264B">
        <w:rPr>
          <w:rFonts w:eastAsia="Times New Roman"/>
          <w:szCs w:val="20"/>
          <w:lang w:eastAsia="hu-HU"/>
        </w:rPr>
        <w:t>Justh Zsigmond Művelődési Ház és Könyvtár</w:t>
      </w:r>
    </w:p>
    <w:p w14:paraId="293A19D7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szCs w:val="20"/>
          <w:lang w:eastAsia="hu-HU"/>
        </w:rPr>
      </w:pPr>
    </w:p>
    <w:p w14:paraId="34FE1E41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/>
          <w:bCs/>
          <w:szCs w:val="20"/>
          <w:lang w:eastAsia="hu-HU"/>
        </w:rPr>
        <w:t>2022. október 01</w:t>
      </w:r>
      <w:r w:rsidRPr="000E264B">
        <w:rPr>
          <w:rFonts w:eastAsia="Times New Roman"/>
          <w:szCs w:val="20"/>
          <w:lang w:eastAsia="hu-HU"/>
        </w:rPr>
        <w:t xml:space="preserve">. </w:t>
      </w:r>
      <w:r w:rsidRPr="000E264B">
        <w:rPr>
          <w:rFonts w:eastAsia="Times New Roman"/>
          <w:szCs w:val="20"/>
          <w:lang w:eastAsia="hu-HU"/>
        </w:rPr>
        <w:tab/>
        <w:t>Idősek világnapja</w:t>
      </w:r>
    </w:p>
    <w:p w14:paraId="13DB7297" w14:textId="77777777" w:rsidR="000E264B" w:rsidRPr="000E264B" w:rsidRDefault="000E264B" w:rsidP="000E264B">
      <w:pPr>
        <w:tabs>
          <w:tab w:val="left" w:pos="2700"/>
        </w:tabs>
        <w:ind w:left="2700" w:hanging="2700"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t>(szombat)</w:t>
      </w:r>
      <w:r w:rsidRPr="000E264B">
        <w:rPr>
          <w:rFonts w:eastAsia="Times New Roman"/>
          <w:szCs w:val="20"/>
          <w:lang w:eastAsia="hu-HU"/>
        </w:rPr>
        <w:tab/>
        <w:t>Képviselő-testület, Gondozási Központ, Justh Zsigmond Művelődési Ház és Könyvtár</w:t>
      </w:r>
    </w:p>
    <w:p w14:paraId="64C7CF90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szCs w:val="20"/>
          <w:lang w:eastAsia="hu-HU"/>
        </w:rPr>
      </w:pPr>
    </w:p>
    <w:p w14:paraId="6072B6CE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/>
          <w:bCs/>
          <w:szCs w:val="20"/>
          <w:lang w:eastAsia="hu-HU"/>
        </w:rPr>
        <w:t>2022. október 09</w:t>
      </w:r>
      <w:r w:rsidRPr="000E264B">
        <w:rPr>
          <w:rFonts w:eastAsia="Times New Roman"/>
          <w:szCs w:val="20"/>
          <w:lang w:eastAsia="hu-HU"/>
        </w:rPr>
        <w:t xml:space="preserve">. </w:t>
      </w:r>
      <w:r w:rsidRPr="000E264B">
        <w:rPr>
          <w:rFonts w:eastAsia="Times New Roman"/>
          <w:szCs w:val="20"/>
          <w:lang w:eastAsia="hu-HU"/>
        </w:rPr>
        <w:tab/>
        <w:t>Justh Zsigmond halálának évfordulója</w:t>
      </w:r>
    </w:p>
    <w:p w14:paraId="2BDBE177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t xml:space="preserve">(vasárnap) </w:t>
      </w:r>
      <w:r w:rsidRPr="000E264B">
        <w:rPr>
          <w:rFonts w:eastAsia="Times New Roman"/>
          <w:szCs w:val="20"/>
          <w:lang w:eastAsia="hu-HU"/>
        </w:rPr>
        <w:tab/>
        <w:t>Képviselő-testület</w:t>
      </w:r>
    </w:p>
    <w:p w14:paraId="2D6569E6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szCs w:val="20"/>
          <w:lang w:eastAsia="hu-HU"/>
        </w:rPr>
      </w:pPr>
    </w:p>
    <w:p w14:paraId="269C63F7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/>
          <w:bCs/>
          <w:szCs w:val="20"/>
          <w:lang w:eastAsia="hu-HU"/>
        </w:rPr>
        <w:t>2022. október 23.</w:t>
      </w:r>
      <w:r w:rsidRPr="000E264B">
        <w:rPr>
          <w:rFonts w:eastAsia="Times New Roman"/>
          <w:szCs w:val="20"/>
          <w:lang w:eastAsia="hu-HU"/>
        </w:rPr>
        <w:tab/>
        <w:t>Nemzeti ünnep</w:t>
      </w:r>
    </w:p>
    <w:p w14:paraId="58B3B22D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t>(vasárnap)</w:t>
      </w:r>
      <w:r w:rsidRPr="000E264B">
        <w:rPr>
          <w:rFonts w:eastAsia="Times New Roman"/>
          <w:szCs w:val="20"/>
          <w:lang w:eastAsia="hu-HU"/>
        </w:rPr>
        <w:tab/>
        <w:t>Képviselő-testület</w:t>
      </w:r>
    </w:p>
    <w:p w14:paraId="00C75213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szCs w:val="20"/>
          <w:lang w:eastAsia="hu-HU"/>
        </w:rPr>
      </w:pPr>
    </w:p>
    <w:p w14:paraId="79A461B0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/>
          <w:bCs/>
          <w:szCs w:val="20"/>
          <w:lang w:eastAsia="hu-HU"/>
        </w:rPr>
        <w:t>2022. november 10.</w:t>
      </w:r>
      <w:r w:rsidRPr="000E264B">
        <w:rPr>
          <w:rFonts w:eastAsia="Times New Roman"/>
          <w:szCs w:val="20"/>
          <w:lang w:eastAsia="hu-HU"/>
        </w:rPr>
        <w:tab/>
        <w:t>Márton-napi felvonulás, gasztronómiai napok</w:t>
      </w:r>
    </w:p>
    <w:p w14:paraId="3244A562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t>(csütörtök)</w:t>
      </w:r>
      <w:r w:rsidRPr="000E264B">
        <w:rPr>
          <w:rFonts w:eastAsia="Times New Roman"/>
          <w:szCs w:val="20"/>
          <w:lang w:eastAsia="hu-HU"/>
        </w:rPr>
        <w:tab/>
        <w:t>Képviselő-testület, Napközi Otthonos Óvoda, Művelődési Ház</w:t>
      </w:r>
    </w:p>
    <w:p w14:paraId="0E897D24" w14:textId="77777777" w:rsidR="000E264B" w:rsidRPr="000E264B" w:rsidRDefault="000E264B" w:rsidP="000E264B">
      <w:pPr>
        <w:tabs>
          <w:tab w:val="left" w:pos="2700"/>
        </w:tabs>
        <w:rPr>
          <w:rFonts w:eastAsia="Times New Roman"/>
          <w:szCs w:val="20"/>
          <w:lang w:eastAsia="hu-HU"/>
        </w:rPr>
      </w:pPr>
    </w:p>
    <w:p w14:paraId="4B928E11" w14:textId="77777777" w:rsidR="000E264B" w:rsidRPr="000E264B" w:rsidRDefault="000E264B" w:rsidP="000E264B">
      <w:pPr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/>
          <w:bCs/>
          <w:szCs w:val="20"/>
          <w:lang w:eastAsia="hu-HU"/>
        </w:rPr>
        <w:t>2022. november 27.</w:t>
      </w:r>
      <w:r w:rsidRPr="000E264B">
        <w:rPr>
          <w:rFonts w:eastAsia="Times New Roman"/>
          <w:szCs w:val="20"/>
          <w:lang w:eastAsia="hu-HU"/>
        </w:rPr>
        <w:tab/>
      </w:r>
      <w:r w:rsidRPr="000E264B">
        <w:rPr>
          <w:rFonts w:eastAsia="Times New Roman"/>
          <w:szCs w:val="20"/>
          <w:lang w:eastAsia="hu-HU"/>
        </w:rPr>
        <w:tab/>
        <w:t>Advent első vasárnapja</w:t>
      </w:r>
    </w:p>
    <w:p w14:paraId="506100A9" w14:textId="77777777" w:rsidR="000E264B" w:rsidRPr="000E264B" w:rsidRDefault="000E264B" w:rsidP="000E264B">
      <w:pPr>
        <w:ind w:left="2832" w:hanging="2832"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t>(vasárnap)</w:t>
      </w:r>
      <w:r w:rsidRPr="000E264B">
        <w:rPr>
          <w:rFonts w:eastAsia="Times New Roman"/>
          <w:szCs w:val="20"/>
          <w:lang w:eastAsia="hu-HU"/>
        </w:rPr>
        <w:tab/>
        <w:t>Képviselő-testület, Justh Zsigmond Művelődési Ház és Könyvtár</w:t>
      </w:r>
    </w:p>
    <w:p w14:paraId="34632F1C" w14:textId="77777777" w:rsidR="000E264B" w:rsidRPr="000E264B" w:rsidRDefault="000E264B" w:rsidP="000E264B">
      <w:pPr>
        <w:rPr>
          <w:rFonts w:eastAsia="Times New Roman"/>
          <w:szCs w:val="20"/>
          <w:lang w:eastAsia="hu-HU"/>
        </w:rPr>
      </w:pPr>
    </w:p>
    <w:p w14:paraId="5C13053C" w14:textId="77777777" w:rsidR="000E264B" w:rsidRPr="000E264B" w:rsidRDefault="000E264B" w:rsidP="000E264B">
      <w:pPr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/>
          <w:bCs/>
          <w:szCs w:val="20"/>
          <w:lang w:eastAsia="hu-HU"/>
        </w:rPr>
        <w:t>2022. december 4</w:t>
      </w:r>
      <w:r w:rsidRPr="000E264B">
        <w:rPr>
          <w:rFonts w:eastAsia="Times New Roman"/>
          <w:szCs w:val="20"/>
          <w:lang w:eastAsia="hu-HU"/>
        </w:rPr>
        <w:t xml:space="preserve">. </w:t>
      </w:r>
      <w:r w:rsidRPr="000E264B">
        <w:rPr>
          <w:rFonts w:eastAsia="Times New Roman"/>
          <w:szCs w:val="20"/>
          <w:lang w:eastAsia="hu-HU"/>
        </w:rPr>
        <w:tab/>
      </w:r>
      <w:r w:rsidRPr="000E264B">
        <w:rPr>
          <w:rFonts w:eastAsia="Times New Roman"/>
          <w:szCs w:val="20"/>
          <w:lang w:eastAsia="hu-HU"/>
        </w:rPr>
        <w:tab/>
        <w:t>Advent második vasárnapja</w:t>
      </w:r>
    </w:p>
    <w:p w14:paraId="60BCB440" w14:textId="77777777" w:rsidR="000E264B" w:rsidRPr="000E264B" w:rsidRDefault="000E264B" w:rsidP="000E264B">
      <w:pPr>
        <w:ind w:left="2832" w:hanging="2832"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t>(vasárnap)</w:t>
      </w:r>
      <w:r w:rsidRPr="000E264B">
        <w:rPr>
          <w:rFonts w:eastAsia="Times New Roman"/>
          <w:szCs w:val="20"/>
          <w:lang w:eastAsia="hu-HU"/>
        </w:rPr>
        <w:tab/>
        <w:t>Képviselő-testület, Justh Zsigmond Művelődési Ház és Könyvtár</w:t>
      </w:r>
    </w:p>
    <w:p w14:paraId="425BD2D7" w14:textId="77777777" w:rsidR="000E264B" w:rsidRPr="000E264B" w:rsidRDefault="000E264B" w:rsidP="000E264B">
      <w:pPr>
        <w:rPr>
          <w:rFonts w:eastAsia="Times New Roman"/>
          <w:szCs w:val="20"/>
          <w:lang w:eastAsia="hu-HU"/>
        </w:rPr>
      </w:pPr>
    </w:p>
    <w:p w14:paraId="57B468E8" w14:textId="77777777" w:rsidR="000E264B" w:rsidRPr="000E264B" w:rsidRDefault="000E264B" w:rsidP="000E264B">
      <w:pPr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/>
          <w:bCs/>
          <w:szCs w:val="20"/>
          <w:lang w:eastAsia="hu-HU"/>
        </w:rPr>
        <w:t>2022. december 11</w:t>
      </w:r>
      <w:r w:rsidRPr="000E264B">
        <w:rPr>
          <w:rFonts w:eastAsia="Times New Roman"/>
          <w:szCs w:val="20"/>
          <w:lang w:eastAsia="hu-HU"/>
        </w:rPr>
        <w:t xml:space="preserve">. </w:t>
      </w:r>
      <w:r w:rsidRPr="000E264B">
        <w:rPr>
          <w:rFonts w:eastAsia="Times New Roman"/>
          <w:szCs w:val="20"/>
          <w:lang w:eastAsia="hu-HU"/>
        </w:rPr>
        <w:tab/>
      </w:r>
      <w:r w:rsidRPr="000E264B">
        <w:rPr>
          <w:rFonts w:eastAsia="Times New Roman"/>
          <w:szCs w:val="20"/>
          <w:lang w:eastAsia="hu-HU"/>
        </w:rPr>
        <w:tab/>
        <w:t>Advent harmadik vasárnapja</w:t>
      </w:r>
    </w:p>
    <w:p w14:paraId="3F296E37" w14:textId="77777777" w:rsidR="000E264B" w:rsidRPr="000E264B" w:rsidRDefault="000E264B" w:rsidP="000E264B">
      <w:pPr>
        <w:ind w:left="2832" w:hanging="2832"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t>(vasárnap)</w:t>
      </w:r>
      <w:r w:rsidRPr="000E264B">
        <w:rPr>
          <w:rFonts w:eastAsia="Times New Roman"/>
          <w:szCs w:val="20"/>
          <w:lang w:eastAsia="hu-HU"/>
        </w:rPr>
        <w:tab/>
        <w:t>Képviselő-testület, Justh Zsigmond Művelődési Ház és Könyvtár</w:t>
      </w:r>
    </w:p>
    <w:p w14:paraId="3375F6F8" w14:textId="77777777" w:rsidR="000E264B" w:rsidRPr="000E264B" w:rsidRDefault="000E264B" w:rsidP="000E264B">
      <w:pPr>
        <w:rPr>
          <w:rFonts w:eastAsia="Times New Roman"/>
          <w:szCs w:val="20"/>
          <w:lang w:eastAsia="hu-HU"/>
        </w:rPr>
      </w:pPr>
    </w:p>
    <w:p w14:paraId="4F904A68" w14:textId="77777777" w:rsidR="000E264B" w:rsidRPr="000E264B" w:rsidRDefault="000E264B" w:rsidP="000E264B">
      <w:pPr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/>
          <w:bCs/>
          <w:szCs w:val="20"/>
          <w:lang w:eastAsia="hu-HU"/>
        </w:rPr>
        <w:t>2022. december 18</w:t>
      </w:r>
      <w:r w:rsidRPr="000E264B">
        <w:rPr>
          <w:rFonts w:eastAsia="Times New Roman"/>
          <w:szCs w:val="20"/>
          <w:lang w:eastAsia="hu-HU"/>
        </w:rPr>
        <w:t xml:space="preserve">. </w:t>
      </w:r>
      <w:r w:rsidRPr="000E264B">
        <w:rPr>
          <w:rFonts w:eastAsia="Times New Roman"/>
          <w:szCs w:val="20"/>
          <w:lang w:eastAsia="hu-HU"/>
        </w:rPr>
        <w:tab/>
      </w:r>
      <w:r w:rsidRPr="000E264B">
        <w:rPr>
          <w:rFonts w:eastAsia="Times New Roman"/>
          <w:szCs w:val="20"/>
          <w:lang w:eastAsia="hu-HU"/>
        </w:rPr>
        <w:tab/>
        <w:t>Advent negyedik vasárnapja</w:t>
      </w:r>
    </w:p>
    <w:p w14:paraId="6D83481A" w14:textId="77777777" w:rsidR="000E264B" w:rsidRPr="000E264B" w:rsidRDefault="000E264B" w:rsidP="000E264B">
      <w:pPr>
        <w:ind w:left="2832" w:hanging="2832"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t>(vasárnap)</w:t>
      </w:r>
      <w:r w:rsidRPr="000E264B">
        <w:rPr>
          <w:rFonts w:eastAsia="Times New Roman"/>
          <w:szCs w:val="20"/>
          <w:lang w:eastAsia="hu-HU"/>
        </w:rPr>
        <w:tab/>
        <w:t>Képviselő-testület, Justh Zsigmond Művelődési Ház és Könyvtár</w:t>
      </w:r>
    </w:p>
    <w:p w14:paraId="607202DB" w14:textId="77777777" w:rsidR="000E264B" w:rsidRPr="000E264B" w:rsidRDefault="000E264B" w:rsidP="000E264B">
      <w:pPr>
        <w:rPr>
          <w:rFonts w:eastAsia="Times New Roman"/>
          <w:szCs w:val="20"/>
          <w:lang w:eastAsia="hu-HU"/>
        </w:rPr>
      </w:pPr>
    </w:p>
    <w:p w14:paraId="40CDD3DC" w14:textId="427AE19A" w:rsidR="000E264B" w:rsidRPr="000E264B" w:rsidRDefault="000E264B" w:rsidP="003B5A0E">
      <w:pPr>
        <w:contextualSpacing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Cs/>
          <w:sz w:val="22"/>
          <w:szCs w:val="20"/>
          <w:lang w:eastAsia="hu-HU"/>
        </w:rPr>
        <w:t>81/2021. (XI. 16.) KT határozat</w:t>
      </w:r>
      <w:r w:rsidR="003B5A0E">
        <w:rPr>
          <w:rFonts w:eastAsia="Times New Roman"/>
          <w:bCs/>
          <w:sz w:val="22"/>
          <w:szCs w:val="20"/>
          <w:lang w:eastAsia="hu-HU"/>
        </w:rPr>
        <w:t>tal a K</w:t>
      </w:r>
      <w:r w:rsidRPr="000E264B">
        <w:rPr>
          <w:rFonts w:eastAsia="Times New Roman"/>
          <w:szCs w:val="20"/>
          <w:lang w:eastAsia="hu-HU"/>
        </w:rPr>
        <w:t>épviselő-testület kinyilvánít</w:t>
      </w:r>
      <w:r w:rsidR="003B5A0E">
        <w:rPr>
          <w:rFonts w:eastAsia="Times New Roman"/>
          <w:szCs w:val="20"/>
          <w:lang w:eastAsia="hu-HU"/>
        </w:rPr>
        <w:t>otta</w:t>
      </w:r>
      <w:r w:rsidRPr="000E264B">
        <w:rPr>
          <w:rFonts w:eastAsia="Times New Roman"/>
          <w:szCs w:val="20"/>
          <w:lang w:eastAsia="hu-HU"/>
        </w:rPr>
        <w:t>, hogy a Lechner Tudásközpont Nonprofit Korlátolt Felelősségű Társaság által meghirdetett „a kistelepülési településtervek elkészítésének támogatására” című pályázatot a 2021. évben nem kívánja benyújtani.</w:t>
      </w:r>
    </w:p>
    <w:p w14:paraId="3AD97C5E" w14:textId="77777777" w:rsidR="00E23938" w:rsidRPr="00E23938" w:rsidRDefault="00E23938" w:rsidP="00E23938">
      <w:pPr>
        <w:rPr>
          <w:rFonts w:eastAsia="Times New Roman"/>
          <w:szCs w:val="20"/>
          <w:lang w:eastAsia="hu-HU"/>
        </w:rPr>
      </w:pPr>
    </w:p>
    <w:p w14:paraId="64C66CBE" w14:textId="135E1B30" w:rsidR="000E264B" w:rsidRPr="000E264B" w:rsidRDefault="000E264B" w:rsidP="003B5A0E">
      <w:pPr>
        <w:contextualSpacing/>
      </w:pPr>
      <w:r w:rsidRPr="000E264B">
        <w:rPr>
          <w:bCs/>
          <w:sz w:val="22"/>
        </w:rPr>
        <w:t>82/2021. (XI. 16.) KT határozat</w:t>
      </w:r>
      <w:r w:rsidR="003B5A0E">
        <w:rPr>
          <w:bCs/>
          <w:sz w:val="22"/>
        </w:rPr>
        <w:t xml:space="preserve">tal a </w:t>
      </w:r>
      <w:r w:rsidRPr="000E264B">
        <w:t>Képviselő-testülete egyetértve a döntés előkészítők javaslatával az alábbi döntést hozta.</w:t>
      </w:r>
    </w:p>
    <w:p w14:paraId="2B46971B" w14:textId="77777777" w:rsidR="000E264B" w:rsidRPr="000E264B" w:rsidRDefault="000E264B" w:rsidP="000E264B">
      <w:pPr>
        <w:rPr>
          <w:iCs/>
        </w:rPr>
      </w:pPr>
      <w:r w:rsidRPr="000E264B">
        <w:rPr>
          <w:iCs/>
          <w:color w:val="00000A"/>
        </w:rPr>
        <w:t xml:space="preserve">Ajánlatkérői döntés a </w:t>
      </w:r>
      <w:r w:rsidRPr="000E264B">
        <w:rPr>
          <w:iCs/>
        </w:rPr>
        <w:t xml:space="preserve">TOP-1.4.1-19-BS1-2019-00019 </w:t>
      </w:r>
      <w:r w:rsidRPr="000E264B">
        <w:rPr>
          <w:iCs/>
          <w:color w:val="00000A"/>
        </w:rPr>
        <w:t>azonosítószámú „</w:t>
      </w:r>
      <w:r w:rsidRPr="000E264B">
        <w:rPr>
          <w:iCs/>
        </w:rPr>
        <w:t>Gádoros, Kossuth utca 17. szám (hrsz.: 903) alatti épületből bölcsőde kialakítása”</w:t>
      </w:r>
      <w:r w:rsidRPr="000E264B">
        <w:rPr>
          <w:iCs/>
          <w:color w:val="00000A"/>
        </w:rPr>
        <w:t xml:space="preserve"> című építési beruházás és a szükséges önerő biztosítása tárgyában</w:t>
      </w:r>
    </w:p>
    <w:p w14:paraId="4E1FB7BB" w14:textId="77777777" w:rsidR="000E264B" w:rsidRPr="000E264B" w:rsidRDefault="000E264B" w:rsidP="000E264B">
      <w:pPr>
        <w:numPr>
          <w:ilvl w:val="0"/>
          <w:numId w:val="33"/>
        </w:numPr>
        <w:tabs>
          <w:tab w:val="left" w:pos="426"/>
        </w:tabs>
        <w:ind w:left="426" w:hanging="426"/>
        <w:contextualSpacing/>
      </w:pPr>
      <w:r w:rsidRPr="000E264B">
        <w:t>A Képviselő-testület a kivitelezési munkálatok elvégzésére – egyetértve a Döntés előkészítők javaslatával – nyertes ajánlattevőként a DETA-ÉP Épületszervíz Kft.</w:t>
      </w:r>
      <w:r w:rsidRPr="000E264B">
        <w:rPr>
          <w:bCs/>
        </w:rPr>
        <w:t xml:space="preserve"> (Székhelye: 1163 Budapest Cziráki utca 26.-32. 1.emelet</w:t>
      </w:r>
      <w:r w:rsidRPr="000E264B">
        <w:t xml:space="preserve">), mint a legjobb ár-érték arányt megjelenítő ajánlatot tevő gazdasági társaságot jelöli meg, melynek az ellenszolgáltatási összege: 49.998.367,-Ft + 13.499.559,-Ft ÁFA = </w:t>
      </w:r>
      <w:proofErr w:type="gramStart"/>
      <w:r w:rsidRPr="000E264B">
        <w:t>63.497.926,-</w:t>
      </w:r>
      <w:proofErr w:type="gramEnd"/>
      <w:r w:rsidRPr="000E264B">
        <w:t xml:space="preserve"> Ft (hatvanhárommillió-négyszázkilencvenhétezer-kilencszázhuszonhat forint).</w:t>
      </w:r>
    </w:p>
    <w:p w14:paraId="31D8615E" w14:textId="77777777" w:rsidR="000E264B" w:rsidRPr="000E264B" w:rsidRDefault="000E264B" w:rsidP="000E264B"/>
    <w:p w14:paraId="551C2438" w14:textId="4C4C2F77" w:rsidR="000E264B" w:rsidRPr="000E264B" w:rsidRDefault="000E264B" w:rsidP="000E264B">
      <w:pPr>
        <w:numPr>
          <w:ilvl w:val="0"/>
          <w:numId w:val="33"/>
        </w:numPr>
        <w:spacing w:after="200"/>
        <w:ind w:left="426" w:hanging="426"/>
      </w:pPr>
      <w:r w:rsidRPr="000E264B">
        <w:t>A Képviselő-testület a „Gádoros, Kossuth utca 17. szám (hrsz: 903) alatti épületből bölcsőde kialakítása” című építési beruházás kivitelezésére fordítható, pályázatban elszámolható összköltségén felül, az önkormányzat</w:t>
      </w:r>
      <w:r w:rsidR="00C63369">
        <w:t xml:space="preserve"> </w:t>
      </w:r>
      <w:r w:rsidRPr="000E264B">
        <w:t xml:space="preserve">saját forrás kiegészítéssel </w:t>
      </w:r>
      <w:proofErr w:type="gramStart"/>
      <w:r w:rsidRPr="000E264B">
        <w:t>690.572,-</w:t>
      </w:r>
      <w:proofErr w:type="gramEnd"/>
      <w:r w:rsidRPr="000E264B">
        <w:t>Ft,összegben biztosítja. Az önkormányzat 2022. évi költségvetési rendeletében elkülönítetten biztosítja az összeget a 2022. évi felújítás előirányzatának terhére.</w:t>
      </w:r>
    </w:p>
    <w:p w14:paraId="33A666B7" w14:textId="77777777" w:rsidR="000E264B" w:rsidRPr="000E264B" w:rsidRDefault="000E264B" w:rsidP="000E264B">
      <w:pPr>
        <w:numPr>
          <w:ilvl w:val="0"/>
          <w:numId w:val="33"/>
        </w:numPr>
        <w:ind w:left="426" w:hanging="426"/>
        <w:contextualSpacing/>
      </w:pPr>
      <w:r w:rsidRPr="000E264B">
        <w:t>A Képviselő-testület felhatalmazza Dr. Szilágyi Tibor Polgármester urat e határozat 1. pontja szerinti nyertes ajánlattevővel a kivitelezésre irányuló vállalkozási szerződés megkötésére, az önkormányzat nevében és képviseletében történő aláírására.</w:t>
      </w:r>
    </w:p>
    <w:p w14:paraId="11BF4350" w14:textId="77777777" w:rsidR="000E264B" w:rsidRPr="000E264B" w:rsidRDefault="000E264B" w:rsidP="000E264B">
      <w:pPr>
        <w:spacing w:line="259" w:lineRule="auto"/>
        <w:ind w:left="426"/>
        <w:contextualSpacing/>
      </w:pPr>
    </w:p>
    <w:p w14:paraId="71861CD1" w14:textId="77777777" w:rsidR="000E264B" w:rsidRPr="000E264B" w:rsidRDefault="000E264B" w:rsidP="000E264B">
      <w:pPr>
        <w:numPr>
          <w:ilvl w:val="0"/>
          <w:numId w:val="33"/>
        </w:numPr>
        <w:ind w:left="426" w:hanging="426"/>
        <w:contextualSpacing/>
      </w:pPr>
      <w:r w:rsidRPr="000E264B">
        <w:t>A Képviselő-testület felhatalmazza Dr. Szilágyi Tibor Polgármester Urat, hogy a projektmenedzsment szervezeten keresztül nyújtson be többletforrás igényt a Közreműködő Szervezet felé – az átcsoportosítás és tartalékkeret felhasználását követően – a hiányzó önerő vállalás fedezetére.</w:t>
      </w:r>
    </w:p>
    <w:p w14:paraId="222492FF" w14:textId="77777777" w:rsidR="00E23938" w:rsidRPr="00E23938" w:rsidRDefault="00E23938" w:rsidP="00E23938">
      <w:pPr>
        <w:pStyle w:val="Listaszerbekezds"/>
        <w:rPr>
          <w:b/>
          <w:u w:val="single"/>
        </w:rPr>
      </w:pPr>
    </w:p>
    <w:p w14:paraId="410C6614" w14:textId="64CBA5F6" w:rsidR="000E264B" w:rsidRPr="00E23938" w:rsidRDefault="00E23938" w:rsidP="00E23938">
      <w:pPr>
        <w:pStyle w:val="Listaszerbekezds"/>
        <w:numPr>
          <w:ilvl w:val="0"/>
          <w:numId w:val="35"/>
        </w:numPr>
        <w:rPr>
          <w:b/>
          <w:i/>
          <w:iCs/>
          <w:u w:val="single"/>
        </w:rPr>
      </w:pPr>
      <w:r w:rsidRPr="00E23938">
        <w:rPr>
          <w:b/>
          <w:i/>
          <w:iCs/>
          <w:lang w:val="hu-HU"/>
        </w:rPr>
        <w:lastRenderedPageBreak/>
        <w:t>Az intézkedés folyamatban van.</w:t>
      </w:r>
      <w:r w:rsidR="00DA3B30">
        <w:rPr>
          <w:b/>
          <w:i/>
          <w:iCs/>
          <w:lang w:val="hu-HU"/>
        </w:rPr>
        <w:t xml:space="preserve"> A szerződéskötés megtörtént, a munkaterület </w:t>
      </w:r>
      <w:proofErr w:type="spellStart"/>
      <w:r w:rsidR="00DA3B30">
        <w:rPr>
          <w:b/>
          <w:i/>
          <w:iCs/>
          <w:lang w:val="hu-HU"/>
        </w:rPr>
        <w:t>átdásra</w:t>
      </w:r>
      <w:proofErr w:type="spellEnd"/>
      <w:r w:rsidR="00DA3B30">
        <w:rPr>
          <w:b/>
          <w:i/>
          <w:iCs/>
          <w:lang w:val="hu-HU"/>
        </w:rPr>
        <w:t xml:space="preserve"> került.</w:t>
      </w:r>
    </w:p>
    <w:p w14:paraId="14D50EB3" w14:textId="77777777" w:rsidR="00E23938" w:rsidRPr="00E23938" w:rsidRDefault="00E23938" w:rsidP="00E23938">
      <w:pPr>
        <w:rPr>
          <w:b/>
          <w:u w:val="single"/>
        </w:rPr>
      </w:pPr>
    </w:p>
    <w:p w14:paraId="7364E9C6" w14:textId="0169272E" w:rsidR="000E264B" w:rsidRPr="000E264B" w:rsidRDefault="000E264B" w:rsidP="00594200">
      <w:pPr>
        <w:contextualSpacing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Cs/>
          <w:sz w:val="22"/>
          <w:szCs w:val="20"/>
          <w:lang w:eastAsia="hu-HU"/>
        </w:rPr>
        <w:t>83/2021. (XI. 16.) KT határozat</w:t>
      </w:r>
      <w:r w:rsidR="003B5A0E">
        <w:rPr>
          <w:rFonts w:eastAsia="Times New Roman"/>
          <w:bCs/>
          <w:sz w:val="22"/>
          <w:szCs w:val="20"/>
          <w:lang w:eastAsia="hu-HU"/>
        </w:rPr>
        <w:t xml:space="preserve">tal a </w:t>
      </w:r>
      <w:r w:rsidRPr="000E264B">
        <w:rPr>
          <w:rFonts w:eastAsia="Times New Roman"/>
          <w:szCs w:val="20"/>
          <w:lang w:eastAsia="hu-HU"/>
        </w:rPr>
        <w:t>Képviselő-testület dönt</w:t>
      </w:r>
      <w:r w:rsidR="003B5A0E">
        <w:rPr>
          <w:rFonts w:eastAsia="Times New Roman"/>
          <w:szCs w:val="20"/>
          <w:lang w:eastAsia="hu-HU"/>
        </w:rPr>
        <w:t>ött</w:t>
      </w:r>
      <w:r w:rsidRPr="000E264B">
        <w:rPr>
          <w:rFonts w:eastAsia="Times New Roman"/>
          <w:szCs w:val="20"/>
          <w:lang w:eastAsia="hu-HU"/>
        </w:rPr>
        <w:t xml:space="preserve"> arról, hogy továbbra is fenntartja Tóth Ferenc (5932 Gádoros, Mező u. 1.) részére a 59/2021. (IX. 7.) KT határozatot és az 5932 Gádoros, Bajcsy-</w:t>
      </w:r>
      <w:proofErr w:type="spellStart"/>
      <w:r w:rsidRPr="000E264B">
        <w:rPr>
          <w:rFonts w:eastAsia="Times New Roman"/>
          <w:szCs w:val="20"/>
          <w:lang w:eastAsia="hu-HU"/>
        </w:rPr>
        <w:t>Zs</w:t>
      </w:r>
      <w:proofErr w:type="spellEnd"/>
      <w:r w:rsidRPr="000E264B">
        <w:rPr>
          <w:rFonts w:eastAsia="Times New Roman"/>
          <w:szCs w:val="20"/>
          <w:lang w:eastAsia="hu-HU"/>
        </w:rPr>
        <w:t>. u. 80. szám alatti (belterület 1566/4 hrsz.) önkormányzati tulajdonú ingatlan területéből a kert részét (323 m</w:t>
      </w:r>
      <w:r w:rsidRPr="000E264B">
        <w:rPr>
          <w:rFonts w:eastAsia="Times New Roman"/>
          <w:szCs w:val="20"/>
          <w:vertAlign w:val="superscript"/>
          <w:lang w:eastAsia="hu-HU"/>
        </w:rPr>
        <w:t>2</w:t>
      </w:r>
      <w:r w:rsidRPr="000E264B">
        <w:rPr>
          <w:rFonts w:eastAsia="Times New Roman"/>
          <w:szCs w:val="20"/>
          <w:lang w:eastAsia="hu-HU"/>
        </w:rPr>
        <w:t xml:space="preserve">) évi nettó </w:t>
      </w:r>
      <w:proofErr w:type="gramStart"/>
      <w:r w:rsidRPr="000E264B">
        <w:rPr>
          <w:rFonts w:eastAsia="Times New Roman"/>
          <w:szCs w:val="20"/>
          <w:lang w:eastAsia="hu-HU"/>
        </w:rPr>
        <w:t>20.000,-</w:t>
      </w:r>
      <w:proofErr w:type="gramEnd"/>
      <w:r w:rsidRPr="000E264B">
        <w:rPr>
          <w:rFonts w:eastAsia="Times New Roman"/>
          <w:szCs w:val="20"/>
          <w:lang w:eastAsia="hu-HU"/>
        </w:rPr>
        <w:t xml:space="preserve"> Ft, azaz Húszezer Forint bérleti díjért bérbe adja 2022. január 01. napjától.</w:t>
      </w:r>
    </w:p>
    <w:p w14:paraId="4148EC71" w14:textId="0F666056" w:rsidR="000E264B" w:rsidRPr="000E264B" w:rsidRDefault="000E264B" w:rsidP="00594200">
      <w:pPr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t>Felkér</w:t>
      </w:r>
      <w:r w:rsidR="003B5A0E">
        <w:rPr>
          <w:rFonts w:eastAsia="Times New Roman"/>
          <w:szCs w:val="20"/>
          <w:lang w:eastAsia="hu-HU"/>
        </w:rPr>
        <w:t>te</w:t>
      </w:r>
      <w:r w:rsidRPr="000E264B">
        <w:rPr>
          <w:rFonts w:eastAsia="Times New Roman"/>
          <w:szCs w:val="20"/>
          <w:lang w:eastAsia="hu-HU"/>
        </w:rPr>
        <w:t xml:space="preserve"> a Polgármester urat a határozat mellékletét képező bérleti szerződés aláírására.</w:t>
      </w:r>
    </w:p>
    <w:p w14:paraId="25A36F3D" w14:textId="66235D58" w:rsidR="000E264B" w:rsidRPr="00E23938" w:rsidRDefault="00E23938" w:rsidP="00E23938">
      <w:pPr>
        <w:pStyle w:val="Listaszerbekezds"/>
        <w:numPr>
          <w:ilvl w:val="0"/>
          <w:numId w:val="35"/>
        </w:numPr>
        <w:rPr>
          <w:rFonts w:eastAsia="Times New Roman"/>
          <w:b/>
          <w:bCs/>
          <w:i/>
          <w:iCs/>
          <w:szCs w:val="20"/>
          <w:lang w:eastAsia="hu-HU"/>
        </w:rPr>
      </w:pPr>
      <w:r w:rsidRPr="00E23938">
        <w:rPr>
          <w:rFonts w:eastAsia="Times New Roman"/>
          <w:b/>
          <w:bCs/>
          <w:i/>
          <w:iCs/>
          <w:szCs w:val="20"/>
          <w:lang w:val="hu-HU" w:eastAsia="hu-HU"/>
        </w:rPr>
        <w:t>A bérleti szerződés aláírásra került.</w:t>
      </w:r>
    </w:p>
    <w:p w14:paraId="2F1110F7" w14:textId="77777777" w:rsidR="000E264B" w:rsidRPr="000E264B" w:rsidRDefault="000E264B" w:rsidP="00594200">
      <w:pPr>
        <w:rPr>
          <w:rFonts w:eastAsia="Times New Roman"/>
          <w:szCs w:val="20"/>
          <w:lang w:eastAsia="hu-HU"/>
        </w:rPr>
      </w:pPr>
    </w:p>
    <w:p w14:paraId="149EF251" w14:textId="2C0D5ECA" w:rsidR="000E264B" w:rsidRPr="000E264B" w:rsidRDefault="000E264B" w:rsidP="00594200">
      <w:pPr>
        <w:contextualSpacing/>
      </w:pPr>
      <w:r w:rsidRPr="000E264B">
        <w:rPr>
          <w:bCs/>
        </w:rPr>
        <w:t>84/2021. (XI. 16.) KT határozat</w:t>
      </w:r>
      <w:r w:rsidR="003B5A0E">
        <w:rPr>
          <w:bCs/>
        </w:rPr>
        <w:t xml:space="preserve">tal a </w:t>
      </w:r>
      <w:bookmarkStart w:id="0" w:name="_Hlk89158466"/>
      <w:r w:rsidRPr="000E264B">
        <w:t>Képviselő-testület dönt</w:t>
      </w:r>
      <w:r w:rsidR="003B5A0E">
        <w:t>ött</w:t>
      </w:r>
      <w:r w:rsidRPr="000E264B">
        <w:t xml:space="preserve"> arról, hogy nem adja bérbe 2022. január 01. napjától kezdődően Dr. </w:t>
      </w:r>
      <w:bookmarkStart w:id="1" w:name="_Hlk89158447"/>
      <w:proofErr w:type="spellStart"/>
      <w:r w:rsidRPr="000E264B">
        <w:t>Bekker</w:t>
      </w:r>
      <w:proofErr w:type="spellEnd"/>
      <w:r w:rsidRPr="000E264B">
        <w:t xml:space="preserve"> Sándorné részére az 5932 Gádoros, Bajcsy-</w:t>
      </w:r>
      <w:proofErr w:type="spellStart"/>
      <w:r w:rsidRPr="000E264B">
        <w:t>Zs</w:t>
      </w:r>
      <w:proofErr w:type="spellEnd"/>
      <w:r w:rsidRPr="000E264B">
        <w:t>. u. 80. szám alatti (belterület 1566/4 hrsz.) önkormányzati tulajdonú ingatlan területéből a kert részt.</w:t>
      </w:r>
    </w:p>
    <w:bookmarkEnd w:id="0"/>
    <w:bookmarkEnd w:id="1"/>
    <w:p w14:paraId="30C2D98E" w14:textId="1D6A414D" w:rsidR="000E264B" w:rsidRPr="00940CD4" w:rsidRDefault="00940CD4" w:rsidP="00940CD4">
      <w:pPr>
        <w:pStyle w:val="Listaszerbekezds"/>
        <w:numPr>
          <w:ilvl w:val="0"/>
          <w:numId w:val="35"/>
        </w:numPr>
        <w:rPr>
          <w:b/>
          <w:bCs/>
          <w:i/>
          <w:iCs/>
        </w:rPr>
      </w:pPr>
      <w:r w:rsidRPr="00940CD4">
        <w:rPr>
          <w:b/>
          <w:bCs/>
          <w:i/>
          <w:iCs/>
          <w:lang w:val="hu-HU"/>
        </w:rPr>
        <w:t>Az érintett tájékoztatása megtörtént. A bérleti szerződés felbontásra került.</w:t>
      </w:r>
    </w:p>
    <w:p w14:paraId="56C02B14" w14:textId="77777777" w:rsidR="000E264B" w:rsidRPr="000E264B" w:rsidRDefault="000E264B" w:rsidP="000E264B">
      <w:pPr>
        <w:jc w:val="left"/>
        <w:rPr>
          <w:rFonts w:eastAsia="Times New Roman"/>
          <w:szCs w:val="20"/>
          <w:lang w:eastAsia="hu-HU"/>
        </w:rPr>
      </w:pPr>
    </w:p>
    <w:p w14:paraId="6B00DB01" w14:textId="6F6F0BA0" w:rsidR="000E264B" w:rsidRPr="000E264B" w:rsidRDefault="000E264B" w:rsidP="00594200">
      <w:pPr>
        <w:contextualSpacing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Cs/>
          <w:sz w:val="22"/>
          <w:szCs w:val="20"/>
          <w:lang w:eastAsia="hu-HU"/>
        </w:rPr>
        <w:t>85/2021. (XI. 16.) KT határozat</w:t>
      </w:r>
      <w:r w:rsidR="00272028">
        <w:rPr>
          <w:rFonts w:eastAsia="Times New Roman"/>
          <w:bCs/>
          <w:sz w:val="22"/>
          <w:szCs w:val="20"/>
          <w:lang w:eastAsia="hu-HU"/>
        </w:rPr>
        <w:t xml:space="preserve">tal </w:t>
      </w:r>
      <w:proofErr w:type="gramStart"/>
      <w:r w:rsidR="00272028">
        <w:rPr>
          <w:rFonts w:eastAsia="Times New Roman"/>
          <w:bCs/>
          <w:sz w:val="22"/>
          <w:szCs w:val="20"/>
          <w:lang w:eastAsia="hu-HU"/>
        </w:rPr>
        <w:t xml:space="preserve">a </w:t>
      </w:r>
      <w:r w:rsidRPr="000E264B">
        <w:rPr>
          <w:rFonts w:eastAsia="Times New Roman"/>
          <w:lang w:eastAsia="hu-HU"/>
        </w:rPr>
        <w:t xml:space="preserve"> Képviselő</w:t>
      </w:r>
      <w:proofErr w:type="gramEnd"/>
      <w:r w:rsidRPr="000E264B">
        <w:rPr>
          <w:rFonts w:eastAsia="Times New Roman"/>
          <w:lang w:eastAsia="hu-HU"/>
        </w:rPr>
        <w:t>-testület dönt</w:t>
      </w:r>
      <w:r w:rsidR="00272028">
        <w:rPr>
          <w:rFonts w:eastAsia="Times New Roman"/>
          <w:lang w:eastAsia="hu-HU"/>
        </w:rPr>
        <w:t>ött</w:t>
      </w:r>
      <w:r w:rsidRPr="000E264B">
        <w:rPr>
          <w:rFonts w:eastAsia="Times New Roman"/>
          <w:lang w:eastAsia="hu-HU"/>
        </w:rPr>
        <w:t xml:space="preserve"> arról, hogy az ingatlant nem kívánja eladni, azonban továbbra is az ingyenes használatot biztosítja Dr. </w:t>
      </w:r>
      <w:proofErr w:type="spellStart"/>
      <w:r w:rsidRPr="000E264B">
        <w:rPr>
          <w:rFonts w:eastAsia="Times New Roman"/>
          <w:lang w:eastAsia="hu-HU"/>
        </w:rPr>
        <w:t>Bekker</w:t>
      </w:r>
      <w:proofErr w:type="spellEnd"/>
      <w:r w:rsidRPr="000E264B">
        <w:rPr>
          <w:rFonts w:eastAsia="Times New Roman"/>
          <w:lang w:eastAsia="hu-HU"/>
        </w:rPr>
        <w:t xml:space="preserve"> Sándorné </w:t>
      </w:r>
      <w:r w:rsidRPr="000E264B">
        <w:rPr>
          <w:rFonts w:eastAsia="Times New Roman"/>
          <w:szCs w:val="20"/>
          <w:lang w:eastAsia="hu-HU"/>
        </w:rPr>
        <w:t>részére az 5932 Gádoros, Bajcsy-</w:t>
      </w:r>
      <w:proofErr w:type="spellStart"/>
      <w:r w:rsidRPr="000E264B">
        <w:rPr>
          <w:rFonts w:eastAsia="Times New Roman"/>
          <w:szCs w:val="20"/>
          <w:lang w:eastAsia="hu-HU"/>
        </w:rPr>
        <w:t>Zs</w:t>
      </w:r>
      <w:proofErr w:type="spellEnd"/>
      <w:r w:rsidRPr="000E264B">
        <w:rPr>
          <w:rFonts w:eastAsia="Times New Roman"/>
          <w:szCs w:val="20"/>
          <w:lang w:eastAsia="hu-HU"/>
        </w:rPr>
        <w:t>. u. 80. sz. alatti önkormányzati tulajdonú ingatlan nagykapu bejárójára és a garázsra, azzal a feltétellel, hogy ott a bejárást biztosítja a Dr. Hidasi László Nyugdíjas Egyesület részére.</w:t>
      </w:r>
    </w:p>
    <w:p w14:paraId="6B55DF87" w14:textId="77777777" w:rsidR="000E264B" w:rsidRPr="000E264B" w:rsidRDefault="000E264B" w:rsidP="00594200">
      <w:pPr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t>Ezen határozat 2021. november 16. napjától érvényes visszavonásig.</w:t>
      </w:r>
    </w:p>
    <w:p w14:paraId="586D1FE6" w14:textId="6B840CA1" w:rsidR="000E264B" w:rsidRPr="00E23938" w:rsidRDefault="00E23938" w:rsidP="00E23938">
      <w:pPr>
        <w:pStyle w:val="Listaszerbekezds"/>
        <w:numPr>
          <w:ilvl w:val="0"/>
          <w:numId w:val="35"/>
        </w:numPr>
        <w:rPr>
          <w:rFonts w:eastAsia="Times New Roman"/>
          <w:b/>
          <w:bCs/>
          <w:i/>
          <w:iCs/>
          <w:szCs w:val="20"/>
          <w:lang w:eastAsia="hu-HU"/>
        </w:rPr>
      </w:pPr>
      <w:r w:rsidRPr="00E23938">
        <w:rPr>
          <w:rFonts w:eastAsia="Times New Roman"/>
          <w:b/>
          <w:bCs/>
          <w:i/>
          <w:iCs/>
          <w:szCs w:val="20"/>
          <w:lang w:val="hu-HU" w:eastAsia="hu-HU"/>
        </w:rPr>
        <w:t>Az intézkedés folyamatban van.</w:t>
      </w:r>
    </w:p>
    <w:p w14:paraId="43E569CF" w14:textId="77777777" w:rsidR="00E23938" w:rsidRPr="00E23938" w:rsidRDefault="00E23938" w:rsidP="00E23938">
      <w:pPr>
        <w:rPr>
          <w:rFonts w:eastAsia="Times New Roman"/>
          <w:szCs w:val="20"/>
          <w:lang w:eastAsia="hu-HU"/>
        </w:rPr>
      </w:pPr>
    </w:p>
    <w:p w14:paraId="078BD0AD" w14:textId="7BA90711" w:rsidR="000E264B" w:rsidRPr="000E264B" w:rsidRDefault="000E264B" w:rsidP="00594200">
      <w:pPr>
        <w:contextualSpacing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bCs/>
          <w:lang w:eastAsia="hu-HU"/>
        </w:rPr>
        <w:t>86/2021. (XI. 16.) KT határozat</w:t>
      </w:r>
      <w:r w:rsidR="00272028">
        <w:rPr>
          <w:rFonts w:eastAsia="Times New Roman"/>
          <w:bCs/>
          <w:lang w:eastAsia="hu-HU"/>
        </w:rPr>
        <w:t xml:space="preserve">tal a </w:t>
      </w:r>
      <w:r w:rsidRPr="000E264B">
        <w:rPr>
          <w:rFonts w:eastAsia="Times New Roman"/>
          <w:szCs w:val="20"/>
          <w:lang w:eastAsia="hu-HU"/>
        </w:rPr>
        <w:t>Képviselő-testület hozzájárul</w:t>
      </w:r>
      <w:r w:rsidR="00272028">
        <w:rPr>
          <w:rFonts w:eastAsia="Times New Roman"/>
          <w:szCs w:val="20"/>
          <w:lang w:eastAsia="hu-HU"/>
        </w:rPr>
        <w:t>t</w:t>
      </w:r>
      <w:r w:rsidRPr="000E264B">
        <w:rPr>
          <w:rFonts w:eastAsia="Times New Roman"/>
          <w:szCs w:val="20"/>
          <w:lang w:eastAsia="hu-HU"/>
        </w:rPr>
        <w:t xml:space="preserve"> ahhoz, hogy a Mezőgazdasági Termelőszövetkezet (5932 Gádoros, Kossuth Lajos utca 14.) vízvezeték szolgalmi jogot alapít és jegyeztet be az ingatlan-nyilvántartásban Gádoros Nagyközség Önkormányzata kizárólagos tulajdonát képező Gádoros külterület 011 hrsz., és a Gádoros külterület 016 hrsz. kivett saját használatú út ingatlanra. </w:t>
      </w:r>
    </w:p>
    <w:p w14:paraId="08B377C7" w14:textId="000D4F51" w:rsidR="000E264B" w:rsidRPr="000E264B" w:rsidRDefault="000E264B" w:rsidP="00594200">
      <w:pPr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t>Felkér</w:t>
      </w:r>
      <w:r w:rsidR="00272028">
        <w:rPr>
          <w:rFonts w:eastAsia="Times New Roman"/>
          <w:szCs w:val="20"/>
          <w:lang w:eastAsia="hu-HU"/>
        </w:rPr>
        <w:t>te</w:t>
      </w:r>
      <w:r w:rsidRPr="000E264B">
        <w:rPr>
          <w:rFonts w:eastAsia="Times New Roman"/>
          <w:szCs w:val="20"/>
          <w:lang w:eastAsia="hu-HU"/>
        </w:rPr>
        <w:t xml:space="preserve"> a Polgármester urat a határozat mellékletét képező megállapodás aláírására.</w:t>
      </w:r>
    </w:p>
    <w:p w14:paraId="6806BE12" w14:textId="452CFE75" w:rsidR="000E264B" w:rsidRPr="00E23938" w:rsidRDefault="00E23938" w:rsidP="00E23938">
      <w:pPr>
        <w:pStyle w:val="Listaszerbekezds"/>
        <w:numPr>
          <w:ilvl w:val="0"/>
          <w:numId w:val="35"/>
        </w:numPr>
        <w:rPr>
          <w:rFonts w:eastAsia="Times New Roman"/>
          <w:b/>
          <w:bCs/>
          <w:i/>
          <w:iCs/>
          <w:szCs w:val="20"/>
          <w:lang w:eastAsia="hu-HU"/>
        </w:rPr>
      </w:pPr>
      <w:r w:rsidRPr="00E23938">
        <w:rPr>
          <w:rFonts w:eastAsia="Times New Roman"/>
          <w:b/>
          <w:bCs/>
          <w:i/>
          <w:iCs/>
          <w:szCs w:val="20"/>
          <w:lang w:val="hu-HU" w:eastAsia="hu-HU"/>
        </w:rPr>
        <w:t>A megállapodás aláírásra került.</w:t>
      </w:r>
    </w:p>
    <w:p w14:paraId="6A2AA1AC" w14:textId="77777777" w:rsidR="00E23938" w:rsidRPr="00E23938" w:rsidRDefault="00E23938" w:rsidP="00E23938">
      <w:pPr>
        <w:pStyle w:val="Listaszerbekezds"/>
        <w:rPr>
          <w:rFonts w:eastAsia="Times New Roman"/>
          <w:szCs w:val="20"/>
          <w:lang w:eastAsia="hu-HU"/>
        </w:rPr>
      </w:pPr>
    </w:p>
    <w:p w14:paraId="7DB1AEC0" w14:textId="77777777" w:rsidR="000E264B" w:rsidRPr="000E264B" w:rsidRDefault="000E264B" w:rsidP="00594200">
      <w:pPr>
        <w:rPr>
          <w:rFonts w:eastAsia="Times New Roman"/>
          <w:szCs w:val="20"/>
          <w:lang w:eastAsia="hu-HU"/>
        </w:rPr>
      </w:pPr>
    </w:p>
    <w:p w14:paraId="7F5FC777" w14:textId="597E9163" w:rsidR="000E264B" w:rsidRPr="000E264B" w:rsidRDefault="000E264B" w:rsidP="00594200">
      <w:pPr>
        <w:contextualSpacing/>
      </w:pPr>
      <w:r w:rsidRPr="000E264B">
        <w:rPr>
          <w:bCs/>
        </w:rPr>
        <w:t>87/2021. (XI. 16.) KT határozat</w:t>
      </w:r>
      <w:r w:rsidR="00272028">
        <w:rPr>
          <w:bCs/>
        </w:rPr>
        <w:t xml:space="preserve">tal a </w:t>
      </w:r>
      <w:r w:rsidRPr="000E264B">
        <w:t>Képviselő-testület dönt</w:t>
      </w:r>
      <w:r w:rsidR="00272028">
        <w:t>ött</w:t>
      </w:r>
      <w:r w:rsidRPr="000E264B">
        <w:t xml:space="preserve"> arról, hogy az Alföld Slow Egyesület célkitűzéseivel egyetért, és rendes tagjai közé tagfelvételét kéri.</w:t>
      </w:r>
    </w:p>
    <w:p w14:paraId="386F26B2" w14:textId="4A1D02EE" w:rsidR="000E264B" w:rsidRPr="000E264B" w:rsidRDefault="000E264B" w:rsidP="00594200">
      <w:r w:rsidRPr="000E264B">
        <w:t>Felkér</w:t>
      </w:r>
      <w:r w:rsidR="00272028">
        <w:t>te</w:t>
      </w:r>
      <w:r w:rsidRPr="000E264B">
        <w:t xml:space="preserve"> a Polgármester urat a tagfelvételi kérelem aláírására, a szükséges intézkedések megtételére.</w:t>
      </w:r>
    </w:p>
    <w:p w14:paraId="1B2C46A5" w14:textId="0E4E85BC" w:rsidR="000E264B" w:rsidRPr="00E23938" w:rsidRDefault="00E23938" w:rsidP="00E23938">
      <w:pPr>
        <w:pStyle w:val="Listaszerbekezds"/>
        <w:numPr>
          <w:ilvl w:val="0"/>
          <w:numId w:val="35"/>
        </w:numPr>
        <w:rPr>
          <w:b/>
          <w:bCs/>
          <w:i/>
          <w:iCs/>
        </w:rPr>
      </w:pPr>
      <w:r w:rsidRPr="00E23938">
        <w:rPr>
          <w:b/>
          <w:bCs/>
          <w:i/>
          <w:iCs/>
          <w:lang w:val="hu-HU"/>
        </w:rPr>
        <w:t xml:space="preserve">Az intézkedés folyamatban van. </w:t>
      </w:r>
    </w:p>
    <w:p w14:paraId="0C9EE277" w14:textId="77777777" w:rsidR="000E264B" w:rsidRPr="000E264B" w:rsidRDefault="000E264B" w:rsidP="00594200"/>
    <w:p w14:paraId="258AD45B" w14:textId="1CC9DC38" w:rsidR="000E264B" w:rsidRPr="000E264B" w:rsidRDefault="000E264B" w:rsidP="00594200">
      <w:pPr>
        <w:contextualSpacing/>
      </w:pPr>
      <w:r w:rsidRPr="000E264B">
        <w:rPr>
          <w:rFonts w:eastAsia="Times New Roman"/>
          <w:bCs/>
          <w:lang w:eastAsia="hu-HU"/>
        </w:rPr>
        <w:t>88/2021. (XI. 16.) KT határozat</w:t>
      </w:r>
      <w:r w:rsidR="00272028" w:rsidRPr="00594200">
        <w:rPr>
          <w:rFonts w:eastAsia="Times New Roman"/>
          <w:bCs/>
          <w:lang w:eastAsia="hu-HU"/>
        </w:rPr>
        <w:t>tal</w:t>
      </w:r>
      <w:r w:rsidR="00272028">
        <w:rPr>
          <w:rFonts w:eastAsia="Times New Roman"/>
          <w:bCs/>
          <w:sz w:val="22"/>
          <w:szCs w:val="20"/>
          <w:lang w:eastAsia="hu-HU"/>
        </w:rPr>
        <w:t xml:space="preserve"> </w:t>
      </w:r>
      <w:r w:rsidR="00594200">
        <w:rPr>
          <w:rFonts w:eastAsia="Times New Roman"/>
          <w:bCs/>
          <w:sz w:val="22"/>
          <w:szCs w:val="20"/>
          <w:lang w:eastAsia="hu-HU"/>
        </w:rPr>
        <w:t>a</w:t>
      </w:r>
      <w:r w:rsidRPr="000E264B">
        <w:t xml:space="preserve"> Képviselő-testület tudomásul veszi az Alföldvíz Zrt.-vel kapcsolatos tájékoztatást.</w:t>
      </w:r>
    </w:p>
    <w:p w14:paraId="5A015D15" w14:textId="77777777" w:rsidR="000E264B" w:rsidRPr="000E264B" w:rsidRDefault="000E264B" w:rsidP="00594200"/>
    <w:p w14:paraId="4D30A7EC" w14:textId="77788ADC" w:rsidR="000E264B" w:rsidRPr="000E264B" w:rsidRDefault="000E264B" w:rsidP="00594200">
      <w:pPr>
        <w:contextualSpacing/>
        <w:rPr>
          <w:rFonts w:eastAsia="Times New Roman"/>
          <w:lang w:eastAsia="hu-HU"/>
        </w:rPr>
      </w:pPr>
      <w:r w:rsidRPr="000E264B">
        <w:rPr>
          <w:rFonts w:eastAsia="Times New Roman"/>
          <w:bCs/>
          <w:lang w:eastAsia="hu-HU"/>
        </w:rPr>
        <w:t>89/2021. (XI. 16.) KT határozat</w:t>
      </w:r>
      <w:r w:rsidR="00594200" w:rsidRPr="00594200">
        <w:rPr>
          <w:rFonts w:eastAsia="Times New Roman"/>
          <w:bCs/>
          <w:lang w:eastAsia="hu-HU"/>
        </w:rPr>
        <w:t>tal</w:t>
      </w:r>
      <w:r w:rsidR="00594200">
        <w:rPr>
          <w:rFonts w:eastAsia="Times New Roman"/>
          <w:bCs/>
          <w:sz w:val="22"/>
          <w:szCs w:val="20"/>
          <w:lang w:eastAsia="hu-HU"/>
        </w:rPr>
        <w:t xml:space="preserve"> a </w:t>
      </w:r>
      <w:r w:rsidRPr="000E264B">
        <w:rPr>
          <w:rFonts w:eastAsia="Times New Roman"/>
          <w:lang w:eastAsia="hu-HU"/>
        </w:rPr>
        <w:t>Képviselő-testület kérelemmel fordul</w:t>
      </w:r>
      <w:r w:rsidR="00594200">
        <w:rPr>
          <w:rFonts w:eastAsia="Times New Roman"/>
          <w:lang w:eastAsia="hu-HU"/>
        </w:rPr>
        <w:t>t</w:t>
      </w:r>
      <w:r w:rsidRPr="000E264B">
        <w:rPr>
          <w:rFonts w:eastAsia="Times New Roman"/>
          <w:lang w:eastAsia="hu-HU"/>
        </w:rPr>
        <w:t xml:space="preserve"> a Magyar Államkincstárhoz a "Gádoros Nagyközség szennyvízcsatornázási és szennyvíztisztítási beruházása" elnevezésű, KEOP-1.2.0/2F/09-2010-0056 projekt BM EU Önerő Alap 15.975.493 Ft támogatás összegére, valamint késedelmi </w:t>
      </w:r>
      <w:proofErr w:type="spellStart"/>
      <w:r w:rsidRPr="000E264B">
        <w:rPr>
          <w:rFonts w:eastAsia="Times New Roman"/>
          <w:lang w:eastAsia="hu-HU"/>
        </w:rPr>
        <w:t>kamatának</w:t>
      </w:r>
      <w:proofErr w:type="spellEnd"/>
      <w:r w:rsidRPr="000E264B">
        <w:rPr>
          <w:rFonts w:eastAsia="Times New Roman"/>
          <w:lang w:eastAsia="hu-HU"/>
        </w:rPr>
        <w:t xml:space="preserve"> visszafizetési kötelezettségére vonatkozóan a 12 havi, egyenlő részletben történő fizetésére.</w:t>
      </w:r>
    </w:p>
    <w:p w14:paraId="45C7569F" w14:textId="49204EB6" w:rsidR="000E264B" w:rsidRPr="000E264B" w:rsidRDefault="000E264B" w:rsidP="00594200">
      <w:pPr>
        <w:ind w:left="-5" w:right="13" w:hanging="11"/>
        <w:rPr>
          <w:rFonts w:eastAsia="Times New Roman"/>
          <w:lang w:eastAsia="hu-HU"/>
        </w:rPr>
      </w:pPr>
      <w:r w:rsidRPr="000E264B">
        <w:rPr>
          <w:rFonts w:eastAsia="Times New Roman"/>
          <w:lang w:eastAsia="hu-HU"/>
        </w:rPr>
        <w:t>Felkér</w:t>
      </w:r>
      <w:r w:rsidR="00594200">
        <w:rPr>
          <w:rFonts w:eastAsia="Times New Roman"/>
          <w:lang w:eastAsia="hu-HU"/>
        </w:rPr>
        <w:t xml:space="preserve">te </w:t>
      </w:r>
      <w:r w:rsidRPr="000E264B">
        <w:rPr>
          <w:rFonts w:eastAsia="Times New Roman"/>
          <w:lang w:eastAsia="hu-HU"/>
        </w:rPr>
        <w:t>a Polgármester Urat a szükséges intézkedések megtételére.</w:t>
      </w:r>
    </w:p>
    <w:p w14:paraId="0B52F93E" w14:textId="3CF8D8EF" w:rsidR="000E264B" w:rsidRPr="00FA0194" w:rsidRDefault="007D2231" w:rsidP="00E23938">
      <w:pPr>
        <w:pStyle w:val="Listaszerbekezds"/>
        <w:numPr>
          <w:ilvl w:val="0"/>
          <w:numId w:val="35"/>
        </w:numPr>
        <w:ind w:right="13"/>
        <w:rPr>
          <w:rFonts w:eastAsia="Times New Roman"/>
          <w:b/>
          <w:bCs/>
          <w:i/>
          <w:iCs/>
          <w:lang w:eastAsia="hu-HU"/>
        </w:rPr>
      </w:pPr>
      <w:r w:rsidRPr="00FA0194">
        <w:rPr>
          <w:rFonts w:eastAsia="Times New Roman"/>
          <w:b/>
          <w:bCs/>
          <w:i/>
          <w:iCs/>
          <w:lang w:val="hu-HU" w:eastAsia="hu-HU"/>
        </w:rPr>
        <w:t>Az intézkedés megtörtént.</w:t>
      </w:r>
    </w:p>
    <w:p w14:paraId="31A70A9D" w14:textId="77777777" w:rsidR="007D2231" w:rsidRPr="00E23938" w:rsidRDefault="007D2231" w:rsidP="007D2231">
      <w:pPr>
        <w:pStyle w:val="Listaszerbekezds"/>
        <w:ind w:right="13"/>
        <w:rPr>
          <w:rFonts w:eastAsia="Times New Roman"/>
          <w:lang w:eastAsia="hu-HU"/>
        </w:rPr>
      </w:pPr>
    </w:p>
    <w:p w14:paraId="3296F71F" w14:textId="4F33E38A" w:rsidR="000E264B" w:rsidRPr="000E264B" w:rsidRDefault="000E264B" w:rsidP="00594200">
      <w:pPr>
        <w:contextualSpacing/>
      </w:pPr>
      <w:r w:rsidRPr="000E264B">
        <w:rPr>
          <w:bCs/>
        </w:rPr>
        <w:lastRenderedPageBreak/>
        <w:t>90/2021. (XI. 16.) KT határozat</w:t>
      </w:r>
      <w:r w:rsidR="00594200" w:rsidRPr="00594200">
        <w:rPr>
          <w:bCs/>
        </w:rPr>
        <w:t>tal</w:t>
      </w:r>
      <w:r w:rsidR="00594200">
        <w:rPr>
          <w:bCs/>
          <w:sz w:val="22"/>
        </w:rPr>
        <w:t xml:space="preserve"> </w:t>
      </w:r>
      <w:proofErr w:type="gramStart"/>
      <w:r w:rsidR="00594200">
        <w:rPr>
          <w:bCs/>
          <w:sz w:val="22"/>
        </w:rPr>
        <w:t xml:space="preserve">a </w:t>
      </w:r>
      <w:r w:rsidRPr="000E264B">
        <w:t xml:space="preserve"> Képviselő</w:t>
      </w:r>
      <w:proofErr w:type="gramEnd"/>
      <w:r w:rsidRPr="000E264B">
        <w:t>-testület dönt</w:t>
      </w:r>
      <w:r w:rsidR="00594200">
        <w:t>ött</w:t>
      </w:r>
      <w:r w:rsidRPr="000E264B">
        <w:t xml:space="preserve"> arról, hogy a Bursa Hungarica Felsőoktatási Önkormányzati Ösztöndíjpályázat helyi szabályairól szóló 10/2018. (IX.27.) önkormányzati rendeletbe foglalt ösztöndíj havi összegét jogosultsági hónap maximum 100.000,- Ft-ra módosítja. </w:t>
      </w:r>
    </w:p>
    <w:p w14:paraId="64931F59" w14:textId="79F2CC31" w:rsidR="000E264B" w:rsidRPr="000E264B" w:rsidRDefault="000E264B" w:rsidP="00594200">
      <w:r w:rsidRPr="000E264B">
        <w:t>A rendelet módosítás előkészítésére felké</w:t>
      </w:r>
      <w:r w:rsidR="00594200">
        <w:t>rte</w:t>
      </w:r>
      <w:r w:rsidRPr="000E264B">
        <w:t xml:space="preserve"> a jegyzőt.</w:t>
      </w:r>
    </w:p>
    <w:p w14:paraId="7B269748" w14:textId="31C4F5A2" w:rsidR="000E264B" w:rsidRPr="001835ED" w:rsidRDefault="001835ED" w:rsidP="001835ED">
      <w:pPr>
        <w:pStyle w:val="Listaszerbekezds"/>
        <w:numPr>
          <w:ilvl w:val="0"/>
          <w:numId w:val="35"/>
        </w:numPr>
        <w:rPr>
          <w:b/>
          <w:bCs/>
          <w:i/>
          <w:iCs/>
        </w:rPr>
      </w:pPr>
      <w:r w:rsidRPr="001835ED">
        <w:rPr>
          <w:b/>
          <w:bCs/>
          <w:i/>
          <w:iCs/>
          <w:lang w:val="hu-HU"/>
        </w:rPr>
        <w:t xml:space="preserve">A Képviselő-testület 2021. XI. 30-án az </w:t>
      </w:r>
      <w:proofErr w:type="spellStart"/>
      <w:r w:rsidRPr="001835ED">
        <w:rPr>
          <w:b/>
          <w:bCs/>
          <w:i/>
          <w:iCs/>
          <w:lang w:val="hu-HU"/>
        </w:rPr>
        <w:t>öszöntdíj</w:t>
      </w:r>
      <w:proofErr w:type="spellEnd"/>
      <w:r w:rsidRPr="001835ED">
        <w:rPr>
          <w:b/>
          <w:bCs/>
          <w:i/>
          <w:iCs/>
          <w:lang w:val="hu-HU"/>
        </w:rPr>
        <w:t xml:space="preserve"> összegét</w:t>
      </w:r>
      <w:r w:rsidR="007D2231">
        <w:rPr>
          <w:b/>
          <w:bCs/>
          <w:i/>
          <w:iCs/>
          <w:lang w:val="hu-HU"/>
        </w:rPr>
        <w:t xml:space="preserve"> megváltoztatta és</w:t>
      </w:r>
      <w:r w:rsidRPr="001835ED">
        <w:rPr>
          <w:b/>
          <w:bCs/>
          <w:i/>
          <w:iCs/>
          <w:lang w:val="hu-HU"/>
        </w:rPr>
        <w:t xml:space="preserve"> </w:t>
      </w:r>
      <w:proofErr w:type="gramStart"/>
      <w:r w:rsidRPr="001835ED">
        <w:rPr>
          <w:b/>
          <w:bCs/>
          <w:i/>
          <w:iCs/>
          <w:lang w:val="hu-HU"/>
        </w:rPr>
        <w:t>50.000,-</w:t>
      </w:r>
      <w:proofErr w:type="gramEnd"/>
      <w:r w:rsidRPr="001835ED">
        <w:rPr>
          <w:b/>
          <w:bCs/>
          <w:i/>
          <w:iCs/>
          <w:lang w:val="hu-HU"/>
        </w:rPr>
        <w:t xml:space="preserve"> Ft/hónapban maximalizálta.</w:t>
      </w:r>
    </w:p>
    <w:p w14:paraId="279221D2" w14:textId="77777777" w:rsidR="001835ED" w:rsidRPr="000E264B" w:rsidRDefault="001835ED" w:rsidP="001835ED"/>
    <w:p w14:paraId="12E74DDB" w14:textId="73E11611" w:rsidR="000E264B" w:rsidRPr="000E264B" w:rsidRDefault="000E264B" w:rsidP="00594200">
      <w:pPr>
        <w:contextualSpacing/>
        <w:rPr>
          <w:rFonts w:eastAsia="Times New Roman"/>
          <w:lang w:eastAsia="zh-CN"/>
        </w:rPr>
      </w:pPr>
      <w:r w:rsidRPr="000E264B">
        <w:rPr>
          <w:rFonts w:eastAsia="Times New Roman"/>
          <w:bCs/>
          <w:lang w:eastAsia="hu-HU"/>
        </w:rPr>
        <w:t>91/2021. (XI. 16.) KT határozat</w:t>
      </w:r>
      <w:r w:rsidR="00594200">
        <w:rPr>
          <w:rFonts w:eastAsia="Times New Roman"/>
          <w:bCs/>
          <w:lang w:eastAsia="hu-HU"/>
        </w:rPr>
        <w:t xml:space="preserve">tal a </w:t>
      </w:r>
      <w:r w:rsidRPr="000E264B">
        <w:rPr>
          <w:rFonts w:eastAsia="Times New Roman"/>
          <w:lang w:eastAsia="zh-CN"/>
        </w:rPr>
        <w:t>Képviselő-testület egyetért</w:t>
      </w:r>
      <w:r w:rsidR="00594200">
        <w:rPr>
          <w:rFonts w:eastAsia="Times New Roman"/>
          <w:lang w:eastAsia="zh-CN"/>
        </w:rPr>
        <w:t xml:space="preserve">ett </w:t>
      </w:r>
      <w:r w:rsidRPr="000E264B">
        <w:rPr>
          <w:rFonts w:eastAsia="Times New Roman"/>
          <w:lang w:eastAsia="zh-CN"/>
        </w:rPr>
        <w:t>és jóváhagy</w:t>
      </w:r>
      <w:r w:rsidR="00594200">
        <w:rPr>
          <w:rFonts w:eastAsia="Times New Roman"/>
          <w:lang w:eastAsia="zh-CN"/>
        </w:rPr>
        <w:t>t</w:t>
      </w:r>
      <w:r w:rsidRPr="000E264B">
        <w:rPr>
          <w:rFonts w:eastAsia="Times New Roman"/>
          <w:lang w:eastAsia="zh-CN"/>
        </w:rPr>
        <w:t>a Gádoros Kisboldogasszony Katolikus Általános Iskola (5932 Gádoros, Iskola u. 4.) 2022/2023. tanévre vonatkozó felvételi körzetének megállapítását (</w:t>
      </w:r>
      <w:proofErr w:type="spellStart"/>
      <w:r w:rsidRPr="000E264B">
        <w:rPr>
          <w:rFonts w:eastAsia="Times New Roman"/>
          <w:lang w:eastAsia="zh-CN"/>
        </w:rPr>
        <w:t>Nkt</w:t>
      </w:r>
      <w:proofErr w:type="spellEnd"/>
      <w:r w:rsidRPr="000E264B">
        <w:rPr>
          <w:rFonts w:eastAsia="Times New Roman"/>
          <w:lang w:eastAsia="zh-CN"/>
        </w:rPr>
        <w:t>. 33. § (2) bekezdése alapján).</w:t>
      </w:r>
    </w:p>
    <w:p w14:paraId="4EA285AD" w14:textId="4F11DF94" w:rsidR="000E264B" w:rsidRPr="00FA0194" w:rsidRDefault="00FA0194" w:rsidP="00FA0194">
      <w:pPr>
        <w:pStyle w:val="Listaszerbekezds"/>
        <w:numPr>
          <w:ilvl w:val="0"/>
          <w:numId w:val="35"/>
        </w:numPr>
        <w:jc w:val="left"/>
        <w:rPr>
          <w:rFonts w:eastAsia="Times New Roman"/>
          <w:b/>
          <w:bCs/>
          <w:i/>
          <w:iCs/>
          <w:lang w:eastAsia="zh-CN"/>
        </w:rPr>
      </w:pPr>
      <w:r w:rsidRPr="00FA0194">
        <w:rPr>
          <w:rFonts w:eastAsia="Times New Roman"/>
          <w:b/>
          <w:bCs/>
          <w:i/>
          <w:iCs/>
          <w:lang w:val="hu-HU" w:eastAsia="zh-CN"/>
        </w:rPr>
        <w:t>Az intézkedés megtörtént.</w:t>
      </w:r>
    </w:p>
    <w:p w14:paraId="3E317B10" w14:textId="5D4E62F2" w:rsidR="000E264B" w:rsidRPr="000E264B" w:rsidRDefault="000E264B" w:rsidP="00594200">
      <w:pPr>
        <w:contextualSpacing/>
        <w:rPr>
          <w:rFonts w:eastAsia="Times New Roman"/>
          <w:lang w:eastAsia="hu-HU"/>
        </w:rPr>
      </w:pPr>
      <w:r w:rsidRPr="000E264B">
        <w:rPr>
          <w:rFonts w:eastAsia="Times New Roman"/>
          <w:bCs/>
          <w:lang w:eastAsia="hu-HU"/>
        </w:rPr>
        <w:t>92/2021. (XI. 16.) KT határozat</w:t>
      </w:r>
      <w:r w:rsidR="00594200">
        <w:rPr>
          <w:rFonts w:eastAsia="Times New Roman"/>
          <w:bCs/>
          <w:lang w:eastAsia="hu-HU"/>
        </w:rPr>
        <w:t xml:space="preserve">tal a </w:t>
      </w:r>
      <w:r w:rsidRPr="000E264B">
        <w:rPr>
          <w:lang w:eastAsia="hu-HU"/>
        </w:rPr>
        <w:t>Képviselő-testület vételi ajánlatot te</w:t>
      </w:r>
      <w:r w:rsidR="00594200">
        <w:rPr>
          <w:lang w:eastAsia="hu-HU"/>
        </w:rPr>
        <w:t>tt</w:t>
      </w:r>
      <w:r w:rsidRPr="000E264B">
        <w:rPr>
          <w:lang w:eastAsia="hu-HU"/>
        </w:rPr>
        <w:t xml:space="preserve"> a Gádoros belterület 823 hrsz.-</w:t>
      </w:r>
      <w:proofErr w:type="spellStart"/>
      <w:r w:rsidRPr="000E264B">
        <w:rPr>
          <w:lang w:eastAsia="hu-HU"/>
        </w:rPr>
        <w:t>on</w:t>
      </w:r>
      <w:proofErr w:type="spellEnd"/>
      <w:r w:rsidRPr="000E264B">
        <w:rPr>
          <w:lang w:eastAsia="hu-HU"/>
        </w:rPr>
        <w:t xml:space="preserve"> található virágbolt megvásárlására Pintér Tibor és Pintér Tiborné ingatlan tulajdonosok részére </w:t>
      </w:r>
      <w:proofErr w:type="gramStart"/>
      <w:r w:rsidRPr="000E264B">
        <w:rPr>
          <w:lang w:eastAsia="hu-HU"/>
        </w:rPr>
        <w:t>530.000,-</w:t>
      </w:r>
      <w:proofErr w:type="gramEnd"/>
      <w:r w:rsidRPr="000E264B">
        <w:rPr>
          <w:lang w:eastAsia="hu-HU"/>
        </w:rPr>
        <w:t xml:space="preserve"> Ft vételi árral a</w:t>
      </w:r>
      <w:r w:rsidRPr="000E264B">
        <w:rPr>
          <w:rFonts w:eastAsia="Times New Roman"/>
          <w:lang w:eastAsia="hu-HU"/>
        </w:rPr>
        <w:t xml:space="preserve"> 2022. évi költségvetés terhére.</w:t>
      </w:r>
    </w:p>
    <w:p w14:paraId="0B4AE98F" w14:textId="2FD5AED9" w:rsidR="000E264B" w:rsidRPr="001835ED" w:rsidRDefault="001835ED" w:rsidP="001835ED">
      <w:pPr>
        <w:pStyle w:val="Listaszerbekezds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i/>
          <w:iCs/>
          <w:lang w:eastAsia="hu-HU"/>
        </w:rPr>
      </w:pPr>
      <w:r w:rsidRPr="001835ED">
        <w:rPr>
          <w:rFonts w:eastAsia="Times New Roman"/>
          <w:b/>
          <w:bCs/>
          <w:i/>
          <w:iCs/>
          <w:lang w:val="hu-HU" w:eastAsia="hu-HU"/>
        </w:rPr>
        <w:t>Az intézkedés folyamatban van.</w:t>
      </w:r>
    </w:p>
    <w:p w14:paraId="33A182D7" w14:textId="77777777" w:rsidR="001835ED" w:rsidRPr="001835ED" w:rsidRDefault="001835ED" w:rsidP="001835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672B3E5" w14:textId="72B4777E" w:rsidR="000E264B" w:rsidRPr="000E264B" w:rsidRDefault="000E264B" w:rsidP="000536EA">
      <w:pPr>
        <w:contextualSpacing/>
        <w:rPr>
          <w:lang w:eastAsia="hu-HU"/>
        </w:rPr>
      </w:pPr>
      <w:r w:rsidRPr="000E264B">
        <w:rPr>
          <w:rFonts w:eastAsia="Times New Roman"/>
          <w:bCs/>
          <w:lang w:eastAsia="hu-HU"/>
        </w:rPr>
        <w:t>93/2021. (XI. 16.) KT határozat</w:t>
      </w:r>
      <w:r w:rsidR="000536EA">
        <w:rPr>
          <w:rFonts w:eastAsia="Times New Roman"/>
          <w:bCs/>
          <w:lang w:eastAsia="hu-HU"/>
        </w:rPr>
        <w:t xml:space="preserve">tal a </w:t>
      </w:r>
      <w:r w:rsidRPr="000E264B">
        <w:rPr>
          <w:lang w:eastAsia="hu-HU"/>
        </w:rPr>
        <w:t>Képviselő-testület dönt</w:t>
      </w:r>
      <w:r w:rsidR="000536EA">
        <w:rPr>
          <w:lang w:eastAsia="hu-HU"/>
        </w:rPr>
        <w:t>ött</w:t>
      </w:r>
      <w:r w:rsidRPr="000E264B">
        <w:rPr>
          <w:lang w:eastAsia="hu-HU"/>
        </w:rPr>
        <w:t xml:space="preserve"> arról, hogy a Gádoros Nagyközség Önkormányzat Képviselő-testületének Justh Zsigmond Művelődési Ház és Könyvtár – mint részben önállóan gazdálkodó intézmény – vezetésére pályázatot ír ki.</w:t>
      </w:r>
    </w:p>
    <w:p w14:paraId="14F6B353" w14:textId="19AC8180" w:rsidR="000E264B" w:rsidRPr="001835ED" w:rsidRDefault="001835ED" w:rsidP="001835ED">
      <w:pPr>
        <w:pStyle w:val="Listaszerbekezds"/>
        <w:numPr>
          <w:ilvl w:val="0"/>
          <w:numId w:val="35"/>
        </w:numPr>
        <w:rPr>
          <w:b/>
          <w:bCs/>
          <w:i/>
          <w:iCs/>
          <w:lang w:eastAsia="hu-HU"/>
        </w:rPr>
      </w:pPr>
      <w:r w:rsidRPr="001835ED">
        <w:rPr>
          <w:b/>
          <w:bCs/>
          <w:i/>
          <w:iCs/>
          <w:lang w:val="hu-HU" w:eastAsia="hu-HU"/>
        </w:rPr>
        <w:t>Az intézkedés folyamatban van.</w:t>
      </w:r>
    </w:p>
    <w:p w14:paraId="09F0DD2D" w14:textId="77777777" w:rsidR="001835ED" w:rsidRPr="000E264B" w:rsidRDefault="001835ED" w:rsidP="001835ED">
      <w:pPr>
        <w:rPr>
          <w:lang w:eastAsia="hu-HU"/>
        </w:rPr>
      </w:pPr>
    </w:p>
    <w:p w14:paraId="13E61C80" w14:textId="10368F00" w:rsidR="000E264B" w:rsidRPr="000E264B" w:rsidRDefault="000E264B" w:rsidP="000536EA">
      <w:pPr>
        <w:contextualSpacing/>
        <w:rPr>
          <w:lang w:eastAsia="hu-HU"/>
        </w:rPr>
      </w:pPr>
      <w:r w:rsidRPr="000E264B">
        <w:rPr>
          <w:rFonts w:eastAsia="Times New Roman"/>
          <w:bCs/>
          <w:lang w:eastAsia="hu-HU"/>
        </w:rPr>
        <w:t>94/2021. (XI. 16.) KT határozat</w:t>
      </w:r>
      <w:r w:rsidR="000536EA">
        <w:rPr>
          <w:rFonts w:eastAsia="Times New Roman"/>
          <w:bCs/>
          <w:lang w:eastAsia="hu-HU"/>
        </w:rPr>
        <w:t xml:space="preserve">tal a </w:t>
      </w:r>
      <w:r w:rsidRPr="000E264B">
        <w:rPr>
          <w:lang w:eastAsia="hu-HU"/>
        </w:rPr>
        <w:t>Képviselő-testület</w:t>
      </w:r>
      <w:r w:rsidR="000536EA">
        <w:rPr>
          <w:lang w:eastAsia="hu-HU"/>
        </w:rPr>
        <w:t xml:space="preserve"> </w:t>
      </w:r>
      <w:r w:rsidRPr="000E264B">
        <w:rPr>
          <w:lang w:eastAsia="hu-HU"/>
        </w:rPr>
        <w:t>dönt</w:t>
      </w:r>
      <w:r w:rsidR="000536EA">
        <w:rPr>
          <w:lang w:eastAsia="hu-HU"/>
        </w:rPr>
        <w:t>ött</w:t>
      </w:r>
      <w:r w:rsidRPr="000E264B">
        <w:rPr>
          <w:lang w:eastAsia="hu-HU"/>
        </w:rPr>
        <w:t xml:space="preserve"> arról, hogy a </w:t>
      </w:r>
      <w:bookmarkStart w:id="2" w:name="_Hlk90384577"/>
      <w:r w:rsidRPr="000E264B">
        <w:rPr>
          <w:lang w:eastAsia="hu-HU"/>
        </w:rPr>
        <w:t>Gádoros Nagyközség Önkormányzat Képviselő-testületének</w:t>
      </w:r>
      <w:bookmarkEnd w:id="2"/>
      <w:r w:rsidRPr="000E264B">
        <w:rPr>
          <w:lang w:eastAsia="hu-HU"/>
        </w:rPr>
        <w:t xml:space="preserve"> Justh Zsigmond Művelődési Ház és Könyvtár intézményvezetői feladatok ellátására 2021. december 30. napjától kezdődően 120 nap időtartamra az intézményvezetői munkakör betöltéséig Sebestyén Lászlónét bízza meg.</w:t>
      </w:r>
    </w:p>
    <w:p w14:paraId="7DE01E62" w14:textId="07D8D82E" w:rsidR="000E264B" w:rsidRPr="001835ED" w:rsidRDefault="001835ED" w:rsidP="001835ED">
      <w:pPr>
        <w:pStyle w:val="Listaszerbekezds"/>
        <w:numPr>
          <w:ilvl w:val="0"/>
          <w:numId w:val="35"/>
        </w:numPr>
        <w:rPr>
          <w:rFonts w:eastAsia="Times New Roman"/>
          <w:b/>
          <w:bCs/>
          <w:i/>
          <w:iCs/>
          <w:lang w:eastAsia="hu-HU"/>
        </w:rPr>
      </w:pPr>
      <w:r w:rsidRPr="001835ED">
        <w:rPr>
          <w:rFonts w:eastAsia="Times New Roman"/>
          <w:b/>
          <w:bCs/>
          <w:i/>
          <w:iCs/>
          <w:lang w:val="hu-HU" w:eastAsia="hu-HU"/>
        </w:rPr>
        <w:t>Az intézkedés megtörtént.</w:t>
      </w:r>
    </w:p>
    <w:p w14:paraId="24EA2146" w14:textId="77777777" w:rsidR="001835ED" w:rsidRPr="001835ED" w:rsidRDefault="001835ED" w:rsidP="001835ED">
      <w:pPr>
        <w:rPr>
          <w:rFonts w:eastAsia="Times New Roman"/>
          <w:lang w:eastAsia="hu-HU"/>
        </w:rPr>
      </w:pPr>
    </w:p>
    <w:p w14:paraId="4E875E85" w14:textId="6305E3D5" w:rsidR="000E264B" w:rsidRPr="000E264B" w:rsidRDefault="000E264B" w:rsidP="000536EA">
      <w:pPr>
        <w:contextualSpacing/>
        <w:jc w:val="left"/>
        <w:rPr>
          <w:rFonts w:eastAsia="Times New Roman"/>
          <w:szCs w:val="20"/>
          <w:lang w:eastAsia="hu-HU"/>
        </w:rPr>
      </w:pPr>
      <w:r w:rsidRPr="000E264B">
        <w:rPr>
          <w:bCs/>
        </w:rPr>
        <w:t>95/2021. (XI. 16.) KT határozat</w:t>
      </w:r>
      <w:r w:rsidR="000536EA">
        <w:rPr>
          <w:bCs/>
        </w:rPr>
        <w:t xml:space="preserve">tal a </w:t>
      </w:r>
      <w:r w:rsidRPr="000E264B">
        <w:t>Képviselő-testület úgy dönt</w:t>
      </w:r>
      <w:r w:rsidR="000536EA">
        <w:t>ött</w:t>
      </w:r>
      <w:r w:rsidRPr="000E264B">
        <w:t xml:space="preserve">, hogy Gádoros </w:t>
      </w:r>
      <w:r w:rsidRPr="000E264B">
        <w:rPr>
          <w:rFonts w:eastAsia="Times New Roman"/>
          <w:szCs w:val="20"/>
          <w:lang w:eastAsia="hu-HU"/>
        </w:rPr>
        <w:t xml:space="preserve">településen lakcímmel rendelkező és életvitelszerűen élő </w:t>
      </w:r>
    </w:p>
    <w:p w14:paraId="3A41E371" w14:textId="77777777" w:rsidR="000E264B" w:rsidRPr="000E264B" w:rsidRDefault="000E264B" w:rsidP="000E264B">
      <w:pPr>
        <w:numPr>
          <w:ilvl w:val="0"/>
          <w:numId w:val="34"/>
        </w:numPr>
        <w:contextualSpacing/>
        <w:rPr>
          <w:rFonts w:eastAsia="Times New Roman"/>
          <w:szCs w:val="20"/>
          <w:lang w:eastAsia="hu-HU"/>
        </w:rPr>
      </w:pPr>
      <w:r w:rsidRPr="000E264B">
        <w:rPr>
          <w:rFonts w:eastAsia="Times New Roman"/>
          <w:szCs w:val="20"/>
          <w:lang w:eastAsia="hu-HU"/>
        </w:rPr>
        <w:t xml:space="preserve">0-16 éves gyermekek részére </w:t>
      </w:r>
      <w:proofErr w:type="gramStart"/>
      <w:r w:rsidRPr="000E264B">
        <w:rPr>
          <w:rFonts w:eastAsia="Times New Roman"/>
          <w:bCs/>
          <w:szCs w:val="20"/>
          <w:lang w:eastAsia="hu-HU"/>
        </w:rPr>
        <w:t>10.000,-</w:t>
      </w:r>
      <w:proofErr w:type="gramEnd"/>
      <w:r w:rsidRPr="000E264B">
        <w:rPr>
          <w:rFonts w:eastAsia="Times New Roman"/>
          <w:szCs w:val="20"/>
          <w:lang w:eastAsia="hu-HU"/>
        </w:rPr>
        <w:t xml:space="preserve"> Ft/fő</w:t>
      </w:r>
    </w:p>
    <w:p w14:paraId="0CBF38B3" w14:textId="77777777" w:rsidR="000E264B" w:rsidRPr="000E264B" w:rsidRDefault="000E264B" w:rsidP="000E264B">
      <w:pPr>
        <w:numPr>
          <w:ilvl w:val="0"/>
          <w:numId w:val="34"/>
        </w:numPr>
        <w:contextualSpacing/>
        <w:rPr>
          <w:rFonts w:eastAsia="Times New Roman"/>
          <w:szCs w:val="20"/>
          <w:lang w:eastAsia="hu-HU"/>
        </w:rPr>
      </w:pPr>
      <w:r w:rsidRPr="000E264B">
        <w:t xml:space="preserve">65 éves és 65 év feletti lakosok részére </w:t>
      </w:r>
      <w:proofErr w:type="gramStart"/>
      <w:r w:rsidRPr="000E264B">
        <w:rPr>
          <w:bCs/>
        </w:rPr>
        <w:t>7.000,-</w:t>
      </w:r>
      <w:proofErr w:type="gramEnd"/>
      <w:r w:rsidRPr="000E264B">
        <w:t xml:space="preserve"> Ft/fő </w:t>
      </w:r>
    </w:p>
    <w:p w14:paraId="1EEEEBEB" w14:textId="77777777" w:rsidR="000E264B" w:rsidRPr="000E264B" w:rsidRDefault="000E264B" w:rsidP="000E264B">
      <w:pPr>
        <w:spacing w:line="259" w:lineRule="auto"/>
        <w:contextualSpacing/>
        <w:rPr>
          <w:rFonts w:eastAsia="Times New Roman"/>
          <w:szCs w:val="20"/>
          <w:lang w:eastAsia="hu-HU"/>
        </w:rPr>
      </w:pPr>
      <w:r w:rsidRPr="000E264B">
        <w:t>összeget állapít meg karácsonyi ajándékozás céljából a szociális keret terhére.</w:t>
      </w:r>
    </w:p>
    <w:p w14:paraId="4EDD5563" w14:textId="1278D141" w:rsidR="000E264B" w:rsidRPr="001835ED" w:rsidRDefault="001835ED" w:rsidP="001835ED">
      <w:pPr>
        <w:pStyle w:val="Listaszerbekezds"/>
        <w:numPr>
          <w:ilvl w:val="0"/>
          <w:numId w:val="34"/>
        </w:numPr>
        <w:rPr>
          <w:b/>
          <w:bCs/>
          <w:i/>
          <w:iCs/>
        </w:rPr>
      </w:pPr>
      <w:r w:rsidRPr="001835ED">
        <w:rPr>
          <w:b/>
          <w:bCs/>
          <w:i/>
          <w:iCs/>
          <w:lang w:val="hu-HU"/>
        </w:rPr>
        <w:t>Az intézkedés megtörtént.</w:t>
      </w:r>
    </w:p>
    <w:p w14:paraId="40005732" w14:textId="77777777" w:rsidR="001835ED" w:rsidRPr="000E264B" w:rsidRDefault="001835ED" w:rsidP="001835ED"/>
    <w:p w14:paraId="555C3339" w14:textId="23B932C2" w:rsidR="00C95D05" w:rsidRDefault="004518BF" w:rsidP="00C95D05">
      <w:r>
        <w:t xml:space="preserve">Gádoros Nagyközségi Önkormányzat Képviselő-testületének </w:t>
      </w:r>
      <w:r>
        <w:rPr>
          <w:b/>
        </w:rPr>
        <w:t>2021</w:t>
      </w:r>
      <w:r w:rsidRPr="00971223">
        <w:rPr>
          <w:b/>
        </w:rPr>
        <w:t xml:space="preserve">. </w:t>
      </w:r>
      <w:r>
        <w:rPr>
          <w:b/>
        </w:rPr>
        <w:t xml:space="preserve">november </w:t>
      </w:r>
      <w:r w:rsidR="00C95D05">
        <w:rPr>
          <w:b/>
        </w:rPr>
        <w:t>30-</w:t>
      </w:r>
      <w:r>
        <w:rPr>
          <w:b/>
        </w:rPr>
        <w:t xml:space="preserve">án megtartott rendes ülésén </w:t>
      </w:r>
      <w:r w:rsidR="005B33D1">
        <w:rPr>
          <w:b/>
        </w:rPr>
        <w:t xml:space="preserve">a </w:t>
      </w:r>
      <w:r w:rsidR="00C95D05">
        <w:t>96</w:t>
      </w:r>
      <w:r>
        <w:t xml:space="preserve">/2021. (XI. </w:t>
      </w:r>
      <w:r w:rsidR="00C95D05">
        <w:t>30</w:t>
      </w:r>
      <w:r>
        <w:t>.) KT határozattal a Képviselő-testület</w:t>
      </w:r>
      <w:r w:rsidR="00C95D05">
        <w:t xml:space="preserve"> kinyilvánít</w:t>
      </w:r>
      <w:r w:rsidR="005B33D1">
        <w:t>otta</w:t>
      </w:r>
      <w:r w:rsidR="00C95D05">
        <w:t>, hogy a</w:t>
      </w:r>
      <w:r w:rsidR="00C95D05" w:rsidRPr="003F5BFD">
        <w:rPr>
          <w:b/>
          <w:bCs/>
          <w:i/>
          <w:iCs/>
        </w:rPr>
        <w:t xml:space="preserve"> </w:t>
      </w:r>
      <w:r w:rsidR="00C95D05" w:rsidRPr="003F5BFD">
        <w:rPr>
          <w:bCs/>
          <w:iCs/>
        </w:rPr>
        <w:t>Bursa Hungarica Felsőoktatási Önkormányzati Ösztöndíjpályázat helyi szabályairól</w:t>
      </w:r>
      <w:r w:rsidR="00C95D05" w:rsidRPr="003F5BFD">
        <w:rPr>
          <w:bCs/>
          <w:iCs/>
          <w:sz w:val="28"/>
          <w:szCs w:val="28"/>
        </w:rPr>
        <w:t xml:space="preserve"> </w:t>
      </w:r>
      <w:r w:rsidR="00C95D05" w:rsidRPr="003F5BFD">
        <w:rPr>
          <w:bCs/>
          <w:iCs/>
        </w:rPr>
        <w:t xml:space="preserve">szóló 10/2018. (IX. 27.) </w:t>
      </w:r>
      <w:r w:rsidR="00C95D05">
        <w:rPr>
          <w:bCs/>
          <w:iCs/>
        </w:rPr>
        <w:t>számú önkormányzati rendeletében a támogatás maximum</w:t>
      </w:r>
      <w:r w:rsidR="00C95D05" w:rsidRPr="003F5BFD">
        <w:t xml:space="preserve"> </w:t>
      </w:r>
      <w:proofErr w:type="gramStart"/>
      <w:r w:rsidR="00C95D05" w:rsidRPr="003F5BFD">
        <w:t>50.000,-</w:t>
      </w:r>
      <w:proofErr w:type="gramEnd"/>
      <w:r w:rsidR="00C95D05" w:rsidRPr="003F5BFD">
        <w:t xml:space="preserve"> F</w:t>
      </w:r>
      <w:r w:rsidR="00C95D05">
        <w:t xml:space="preserve">t/jogosultsági hónap. </w:t>
      </w:r>
    </w:p>
    <w:p w14:paraId="4D25F489" w14:textId="6850EB11" w:rsidR="00C95D05" w:rsidRPr="003F5BFD" w:rsidRDefault="00C95D05" w:rsidP="00C95D05">
      <w:r>
        <w:t>A rendelet a kihirdetés napján lép</w:t>
      </w:r>
      <w:r w:rsidR="00C853BE">
        <w:t>ett</w:t>
      </w:r>
      <w:r>
        <w:t xml:space="preserve"> hatályba. </w:t>
      </w:r>
    </w:p>
    <w:p w14:paraId="44231C03" w14:textId="77777777" w:rsidR="00C95D05" w:rsidRDefault="00C95D05" w:rsidP="00C95D05"/>
    <w:p w14:paraId="34D9BF36" w14:textId="3C0ED799" w:rsidR="00C95D05" w:rsidRDefault="005B33D1" w:rsidP="00C95D05">
      <w:pPr>
        <w:rPr>
          <w:b/>
        </w:rPr>
      </w:pPr>
      <w:r>
        <w:rPr>
          <w:b/>
        </w:rPr>
        <w:t xml:space="preserve">A </w:t>
      </w:r>
      <w:r w:rsidR="00C95D05">
        <w:rPr>
          <w:b/>
        </w:rPr>
        <w:t xml:space="preserve">Képviselő-testület módosította a </w:t>
      </w:r>
      <w:r w:rsidR="00C95D05" w:rsidRPr="00BA7DEC">
        <w:rPr>
          <w:b/>
          <w:bCs/>
          <w:iCs/>
        </w:rPr>
        <w:t>Bursa Hungarica Felsőoktatási Önkormányzati Ösztöndíjpályázat helyi szabályairól</w:t>
      </w:r>
      <w:r w:rsidR="00C95D05" w:rsidRPr="00BA7DEC">
        <w:rPr>
          <w:b/>
          <w:bCs/>
          <w:iCs/>
          <w:sz w:val="28"/>
          <w:szCs w:val="28"/>
        </w:rPr>
        <w:t xml:space="preserve"> </w:t>
      </w:r>
      <w:r w:rsidR="00C95D05" w:rsidRPr="00BA7DEC">
        <w:rPr>
          <w:b/>
          <w:bCs/>
          <w:iCs/>
        </w:rPr>
        <w:t>szóló 10/2018. (IX. 27.)</w:t>
      </w:r>
      <w:r w:rsidR="00C95D05">
        <w:rPr>
          <w:b/>
          <w:bCs/>
          <w:iCs/>
        </w:rPr>
        <w:t xml:space="preserve"> </w:t>
      </w:r>
      <w:r w:rsidR="00C95D05">
        <w:rPr>
          <w:b/>
        </w:rPr>
        <w:t>önkormányzati rendeletét a 13</w:t>
      </w:r>
      <w:r w:rsidR="00C95D05" w:rsidRPr="000B282A">
        <w:rPr>
          <w:b/>
        </w:rPr>
        <w:t>/20</w:t>
      </w:r>
      <w:r w:rsidR="00C95D05">
        <w:rPr>
          <w:b/>
        </w:rPr>
        <w:t>21</w:t>
      </w:r>
      <w:r w:rsidR="00C95D05" w:rsidRPr="000B282A">
        <w:rPr>
          <w:b/>
        </w:rPr>
        <w:t>. (</w:t>
      </w:r>
      <w:r w:rsidR="00C95D05">
        <w:rPr>
          <w:b/>
        </w:rPr>
        <w:t>XI. 30.) önkormányzati rendelettel.</w:t>
      </w:r>
    </w:p>
    <w:p w14:paraId="20895116" w14:textId="77777777" w:rsidR="00C95D05" w:rsidRDefault="00C95D05" w:rsidP="00C95D05">
      <w:pPr>
        <w:rPr>
          <w:b/>
        </w:rPr>
      </w:pPr>
    </w:p>
    <w:p w14:paraId="2EECA0A9" w14:textId="52A6FAB5" w:rsidR="00C95D05" w:rsidRDefault="005B33D1" w:rsidP="00C95D05">
      <w:pPr>
        <w:rPr>
          <w:b/>
          <w:bCs/>
        </w:rPr>
      </w:pPr>
      <w:r>
        <w:rPr>
          <w:b/>
        </w:rPr>
        <w:t>A K</w:t>
      </w:r>
      <w:r w:rsidR="00C95D05" w:rsidRPr="005D1E65">
        <w:rPr>
          <w:b/>
        </w:rPr>
        <w:t>épviselő-testület megalkotta a 1</w:t>
      </w:r>
      <w:r w:rsidR="00C95D05">
        <w:rPr>
          <w:b/>
        </w:rPr>
        <w:t>4</w:t>
      </w:r>
      <w:r w:rsidR="00C95D05" w:rsidRPr="005D1E65">
        <w:rPr>
          <w:b/>
        </w:rPr>
        <w:t>/20</w:t>
      </w:r>
      <w:r w:rsidR="00C95D05">
        <w:rPr>
          <w:b/>
        </w:rPr>
        <w:t>21</w:t>
      </w:r>
      <w:r w:rsidR="00C95D05" w:rsidRPr="005D1E65">
        <w:rPr>
          <w:b/>
        </w:rPr>
        <w:t>. (</w:t>
      </w:r>
      <w:r w:rsidR="00C95D05">
        <w:rPr>
          <w:b/>
        </w:rPr>
        <w:t>XI. 30</w:t>
      </w:r>
      <w:r w:rsidR="00C95D05" w:rsidRPr="005D1E65">
        <w:rPr>
          <w:b/>
        </w:rPr>
        <w:t xml:space="preserve">.) önkormányzati rendeletét </w:t>
      </w:r>
      <w:r w:rsidR="00C95D05">
        <w:rPr>
          <w:b/>
        </w:rPr>
        <w:t xml:space="preserve">a </w:t>
      </w:r>
      <w:r w:rsidR="00C95D05" w:rsidRPr="008A5CCE">
        <w:rPr>
          <w:b/>
          <w:bCs/>
        </w:rPr>
        <w:t>65 éves és 65 év feletti gádorosi lakosok egyszeri települési támogatásáról</w:t>
      </w:r>
      <w:r w:rsidR="00C95D05">
        <w:rPr>
          <w:b/>
          <w:bCs/>
        </w:rPr>
        <w:t>.</w:t>
      </w:r>
    </w:p>
    <w:p w14:paraId="46DC30C3" w14:textId="77777777" w:rsidR="00C95D05" w:rsidRDefault="00C95D05" w:rsidP="00C95D05"/>
    <w:p w14:paraId="0847799E" w14:textId="541CEA47" w:rsidR="00C95D05" w:rsidRPr="00521EF6" w:rsidRDefault="005B33D1" w:rsidP="00C95D05">
      <w:pPr>
        <w:pStyle w:val="Szvegtrzs"/>
        <w:spacing w:before="240" w:after="48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lastRenderedPageBreak/>
        <w:t xml:space="preserve">A </w:t>
      </w:r>
      <w:r w:rsidR="00C95D05" w:rsidRPr="00521EF6">
        <w:rPr>
          <w:rFonts w:ascii="Times New Roman" w:hAnsi="Times New Roman" w:cs="Times New Roman"/>
          <w:b/>
        </w:rPr>
        <w:t xml:space="preserve">Képviselő-testület megalkotta a 15/2021. (XI. 30.) önkormányzati rendeletét a </w:t>
      </w:r>
      <w:r w:rsidR="00C95D05" w:rsidRPr="00521EF6">
        <w:rPr>
          <w:rFonts w:ascii="Times New Roman" w:hAnsi="Times New Roman" w:cs="Times New Roman"/>
          <w:b/>
          <w:bCs/>
        </w:rPr>
        <w:t>Gádorosi gyermeket nevelő családok egyszeri települési támogatásáról.</w:t>
      </w:r>
    </w:p>
    <w:p w14:paraId="2C02D077" w14:textId="0DF552A4" w:rsidR="00C95D05" w:rsidRDefault="00C95D05" w:rsidP="003D2251">
      <w:r w:rsidRPr="005B33D1">
        <w:rPr>
          <w:bCs/>
        </w:rPr>
        <w:t>97/2021. (XI. 30.) KT határozat</w:t>
      </w:r>
      <w:r w:rsidR="005B33D1">
        <w:rPr>
          <w:bCs/>
        </w:rPr>
        <w:t xml:space="preserve">tal a </w:t>
      </w:r>
      <w:r>
        <w:t>Képviselő-testület dönt</w:t>
      </w:r>
      <w:r w:rsidR="005B33D1">
        <w:t>ött</w:t>
      </w:r>
      <w:r>
        <w:t xml:space="preserve"> arról, hogy a Gondozási Központ </w:t>
      </w:r>
      <w:proofErr w:type="gramStart"/>
      <w:r>
        <w:t>238.000,-</w:t>
      </w:r>
      <w:proofErr w:type="gramEnd"/>
      <w:r>
        <w:t xml:space="preserve"> Ft külön intézmény finanszírozásban részesül.</w:t>
      </w:r>
    </w:p>
    <w:p w14:paraId="0304351C" w14:textId="5144825C" w:rsidR="00C95D05" w:rsidRPr="00285F0D" w:rsidRDefault="007D2231" w:rsidP="007D2231">
      <w:pPr>
        <w:pStyle w:val="Listaszerbekezds"/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  <w:r w:rsidRPr="00285F0D">
        <w:rPr>
          <w:b/>
          <w:bCs/>
          <w:i/>
          <w:iCs/>
          <w:lang w:val="hu-HU"/>
        </w:rPr>
        <w:t>Az intézkedés megtörtént.</w:t>
      </w:r>
    </w:p>
    <w:p w14:paraId="4C49D71E" w14:textId="77777777" w:rsidR="007D2231" w:rsidRDefault="007D2231" w:rsidP="007D2231">
      <w:pPr>
        <w:overflowPunct w:val="0"/>
        <w:autoSpaceDE w:val="0"/>
        <w:autoSpaceDN w:val="0"/>
        <w:adjustRightInd w:val="0"/>
        <w:textAlignment w:val="baseline"/>
      </w:pPr>
    </w:p>
    <w:p w14:paraId="21901B5A" w14:textId="4E283DC1" w:rsidR="00C95D05" w:rsidRDefault="00C95D05" w:rsidP="003D2251">
      <w:pPr>
        <w:contextualSpacing/>
      </w:pPr>
      <w:r w:rsidRPr="005B33D1">
        <w:rPr>
          <w:rFonts w:eastAsia="Times New Roman"/>
          <w:bCs/>
          <w:lang w:eastAsia="hu-HU"/>
        </w:rPr>
        <w:t>98/2021. (XI. 30.) KT határozat</w:t>
      </w:r>
      <w:r w:rsidR="005B33D1">
        <w:rPr>
          <w:rFonts w:eastAsia="Times New Roman"/>
          <w:bCs/>
          <w:lang w:eastAsia="hu-HU"/>
        </w:rPr>
        <w:t xml:space="preserve">tal a </w:t>
      </w:r>
      <w:r w:rsidRPr="00C15293">
        <w:t>Takarékbank Zrt</w:t>
      </w:r>
      <w:r>
        <w:t>.</w:t>
      </w:r>
      <w:r w:rsidRPr="00C15293">
        <w:t xml:space="preserve"> számlavezető pénzintézeténél a 2022</w:t>
      </w:r>
      <w:r>
        <w:t>.</w:t>
      </w:r>
      <w:r w:rsidRPr="00C15293">
        <w:t xml:space="preserve"> évre 50.000.000 </w:t>
      </w:r>
      <w:r>
        <w:t>F</w:t>
      </w:r>
      <w:r w:rsidRPr="00C15293">
        <w:t xml:space="preserve">orint folyószámlahitel keret megnyitását </w:t>
      </w:r>
      <w:r>
        <w:t>kezdeményez</w:t>
      </w:r>
      <w:r w:rsidR="005B33D1">
        <w:t>te.</w:t>
      </w:r>
    </w:p>
    <w:p w14:paraId="307602EB" w14:textId="77777777" w:rsidR="00C95D05" w:rsidRDefault="00C95D05" w:rsidP="003D2251">
      <w:r w:rsidRPr="00C15293">
        <w:t>Kötelezettséget vállal a hitel visszafizetésére.</w:t>
      </w:r>
    </w:p>
    <w:p w14:paraId="3A5AC631" w14:textId="44286233" w:rsidR="00C95D05" w:rsidRDefault="00C95D05" w:rsidP="003D2251">
      <w:r w:rsidRPr="00C15293">
        <w:t>Felhatalmaz</w:t>
      </w:r>
      <w:r w:rsidR="005B33D1">
        <w:t>t</w:t>
      </w:r>
      <w:r w:rsidRPr="00C15293">
        <w:t>a a polgármestert a folyószámlahitel keretszerződés aláírására.</w:t>
      </w:r>
    </w:p>
    <w:p w14:paraId="477210F4" w14:textId="1E7985EE" w:rsidR="00C95D05" w:rsidRPr="007D2231" w:rsidRDefault="007D2231" w:rsidP="007D2231">
      <w:pPr>
        <w:pStyle w:val="Listaszerbekezds"/>
        <w:numPr>
          <w:ilvl w:val="0"/>
          <w:numId w:val="34"/>
        </w:numPr>
        <w:rPr>
          <w:b/>
          <w:bCs/>
          <w:i/>
          <w:iCs/>
        </w:rPr>
      </w:pPr>
      <w:r w:rsidRPr="007D2231">
        <w:rPr>
          <w:b/>
          <w:bCs/>
          <w:i/>
          <w:iCs/>
          <w:lang w:val="hu-HU"/>
        </w:rPr>
        <w:t>A Takarékbank Zrt.-vel a folyószámlahitel keretszerződése aláírásra került.</w:t>
      </w:r>
    </w:p>
    <w:p w14:paraId="1316A6DD" w14:textId="490498BA" w:rsidR="00C95D05" w:rsidRDefault="00C95D05" w:rsidP="003D2251">
      <w:pPr>
        <w:contextualSpacing/>
      </w:pPr>
      <w:r w:rsidRPr="005B33D1">
        <w:rPr>
          <w:rFonts w:eastAsia="Times New Roman"/>
          <w:bCs/>
          <w:lang w:eastAsia="hu-HU"/>
        </w:rPr>
        <w:t>99/2021. (XI. 30.) KT határozat</w:t>
      </w:r>
      <w:r w:rsidR="005B33D1">
        <w:rPr>
          <w:rFonts w:eastAsia="Times New Roman"/>
          <w:bCs/>
          <w:lang w:eastAsia="hu-HU"/>
        </w:rPr>
        <w:t xml:space="preserve">tal a </w:t>
      </w:r>
      <w:r>
        <w:rPr>
          <w:lang w:eastAsia="zh-CN"/>
        </w:rPr>
        <w:t xml:space="preserve">Képviselő-testület </w:t>
      </w:r>
      <w:r w:rsidRPr="006221F9">
        <w:rPr>
          <w:lang w:eastAsia="zh-CN"/>
        </w:rPr>
        <w:t>úgy dönt</w:t>
      </w:r>
      <w:r w:rsidR="005B33D1">
        <w:rPr>
          <w:lang w:eastAsia="zh-CN"/>
        </w:rPr>
        <w:t>ött</w:t>
      </w:r>
      <w:r>
        <w:rPr>
          <w:lang w:eastAsia="zh-CN"/>
        </w:rPr>
        <w:t xml:space="preserve">, </w:t>
      </w:r>
      <w:r>
        <w:t xml:space="preserve">hogy </w:t>
      </w:r>
      <w:r w:rsidRPr="006257CD">
        <w:t>a 20</w:t>
      </w:r>
      <w:r>
        <w:t>22</w:t>
      </w:r>
      <w:r w:rsidRPr="006257CD">
        <w:t>. évi</w:t>
      </w:r>
      <w:r>
        <w:t xml:space="preserve"> járási START Mezőgazdaság, START Szociális Jellegű Közúthálózat Karbantartás, és START Helyi Sajátosságra Épülő programterveket elfogadja és támogatja a kérelmek benyújtását. Pozitív elbírálás esetén az esetlegesen szükséges beszerzési eljárások megindításáról gondoskodik.</w:t>
      </w:r>
    </w:p>
    <w:p w14:paraId="670C14D2" w14:textId="24370612" w:rsidR="00C95D05" w:rsidRDefault="00C95D05" w:rsidP="003D2251">
      <w:r>
        <w:t>A programok megvalósításához szükséges önerőt a 2022. évi költségvetésben vállal</w:t>
      </w:r>
      <w:r w:rsidR="005B33D1">
        <w:t>t</w:t>
      </w:r>
      <w:r>
        <w:t>a biztosítani.</w:t>
      </w:r>
    </w:p>
    <w:p w14:paraId="4F210FF1" w14:textId="77777777" w:rsidR="00C95D05" w:rsidRPr="006221F9" w:rsidRDefault="00C95D05" w:rsidP="003D2251">
      <w:r>
        <w:t>A START Mezőgazdaság és START Helyi Sajátosságra Épülő programtervek esetében</w:t>
      </w:r>
      <w:r w:rsidRPr="00491E1E">
        <w:t xml:space="preserve"> </w:t>
      </w:r>
      <w:r>
        <w:t>ÁFA levonási joggal rendelkezik és érvényesíti azt.</w:t>
      </w:r>
    </w:p>
    <w:p w14:paraId="426D74CE" w14:textId="6CF89D93" w:rsidR="00C95D05" w:rsidRPr="00940CD4" w:rsidRDefault="00940CD4" w:rsidP="00940CD4">
      <w:pPr>
        <w:pStyle w:val="Listaszerbekezds"/>
        <w:numPr>
          <w:ilvl w:val="0"/>
          <w:numId w:val="34"/>
        </w:numPr>
        <w:rPr>
          <w:b/>
          <w:bCs/>
          <w:i/>
          <w:iCs/>
        </w:rPr>
      </w:pPr>
      <w:r w:rsidRPr="00940CD4">
        <w:rPr>
          <w:b/>
          <w:bCs/>
          <w:i/>
          <w:iCs/>
          <w:lang w:val="hu-HU"/>
        </w:rPr>
        <w:t>Az intézkedés folyamatban van.</w:t>
      </w:r>
    </w:p>
    <w:p w14:paraId="4849FBBD" w14:textId="77777777" w:rsidR="00C95D05" w:rsidRDefault="00C95D05" w:rsidP="007D2231"/>
    <w:p w14:paraId="47726B5F" w14:textId="471E3967" w:rsidR="00C95D05" w:rsidRDefault="00C95D05" w:rsidP="007D2231">
      <w:pPr>
        <w:contextualSpacing/>
        <w:rPr>
          <w:bCs/>
        </w:rPr>
      </w:pPr>
      <w:r w:rsidRPr="005B33D1">
        <w:rPr>
          <w:rFonts w:eastAsia="Times New Roman"/>
          <w:bCs/>
          <w:lang w:eastAsia="hu-HU"/>
        </w:rPr>
        <w:t>100/2021. (XI. 30.) KT határozat</w:t>
      </w:r>
      <w:r w:rsidR="005B33D1">
        <w:rPr>
          <w:rFonts w:eastAsia="Times New Roman"/>
          <w:bCs/>
          <w:lang w:eastAsia="hu-HU"/>
        </w:rPr>
        <w:t xml:space="preserve">tal a </w:t>
      </w:r>
      <w:r w:rsidRPr="00FC3E0F">
        <w:rPr>
          <w:bCs/>
        </w:rPr>
        <w:t>Képviselő-testülete</w:t>
      </w:r>
      <w:r>
        <w:rPr>
          <w:bCs/>
        </w:rPr>
        <w:t xml:space="preserve"> dönt</w:t>
      </w:r>
      <w:r w:rsidR="003D2251">
        <w:rPr>
          <w:bCs/>
        </w:rPr>
        <w:t>ött</w:t>
      </w:r>
      <w:r>
        <w:rPr>
          <w:bCs/>
        </w:rPr>
        <w:t xml:space="preserve"> arról, hogy módosítja </w:t>
      </w:r>
      <w:r w:rsidRPr="00FC3E0F">
        <w:rPr>
          <w:bCs/>
        </w:rPr>
        <w:t xml:space="preserve">a </w:t>
      </w:r>
      <w:r>
        <w:rPr>
          <w:bCs/>
        </w:rPr>
        <w:t xml:space="preserve">Justh Zsigmond </w:t>
      </w:r>
      <w:r w:rsidRPr="00FC3E0F">
        <w:rPr>
          <w:bCs/>
        </w:rPr>
        <w:t xml:space="preserve">Művelődési Ház és Könyvtár </w:t>
      </w:r>
      <w:r>
        <w:rPr>
          <w:bCs/>
        </w:rPr>
        <w:t>S</w:t>
      </w:r>
      <w:r w:rsidRPr="00FC3E0F">
        <w:rPr>
          <w:bCs/>
        </w:rPr>
        <w:t xml:space="preserve">zervezeti és </w:t>
      </w:r>
      <w:r>
        <w:rPr>
          <w:bCs/>
        </w:rPr>
        <w:t>M</w:t>
      </w:r>
      <w:r w:rsidRPr="00FC3E0F">
        <w:rPr>
          <w:bCs/>
        </w:rPr>
        <w:t xml:space="preserve">űködési </w:t>
      </w:r>
      <w:r>
        <w:rPr>
          <w:bCs/>
        </w:rPr>
        <w:t>S</w:t>
      </w:r>
      <w:r w:rsidRPr="00FC3E0F">
        <w:rPr>
          <w:bCs/>
        </w:rPr>
        <w:t>zabályzatát</w:t>
      </w:r>
      <w:r>
        <w:rPr>
          <w:bCs/>
        </w:rPr>
        <w:t xml:space="preserve"> és kiegészíti a szervezeti ábrája melléklettel.</w:t>
      </w:r>
    </w:p>
    <w:p w14:paraId="0B8DF820" w14:textId="4C8DBF07" w:rsidR="00C95D05" w:rsidRPr="007D2231" w:rsidRDefault="007D2231" w:rsidP="007D2231">
      <w:pPr>
        <w:pStyle w:val="Listaszerbekezds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line="276" w:lineRule="auto"/>
        <w:rPr>
          <w:b/>
          <w:i/>
          <w:iCs/>
        </w:rPr>
      </w:pPr>
      <w:r w:rsidRPr="007D2231">
        <w:rPr>
          <w:b/>
          <w:i/>
          <w:iCs/>
          <w:lang w:val="hu-HU"/>
        </w:rPr>
        <w:t>Az intézkedés megtörtént.</w:t>
      </w:r>
    </w:p>
    <w:p w14:paraId="74E64961" w14:textId="77777777" w:rsidR="007D2231" w:rsidRPr="007D2231" w:rsidRDefault="007D2231" w:rsidP="007D2231">
      <w:pPr>
        <w:widowControl w:val="0"/>
        <w:overflowPunct w:val="0"/>
        <w:autoSpaceDE w:val="0"/>
        <w:autoSpaceDN w:val="0"/>
        <w:adjustRightInd w:val="0"/>
        <w:spacing w:line="276" w:lineRule="auto"/>
        <w:rPr>
          <w:bCs/>
        </w:rPr>
      </w:pPr>
    </w:p>
    <w:p w14:paraId="37AE0FEA" w14:textId="5A2B601E" w:rsidR="00C95D05" w:rsidRDefault="00C95D05" w:rsidP="007D2231">
      <w:pPr>
        <w:contextualSpacing/>
        <w:rPr>
          <w:lang w:eastAsia="zh-CN"/>
        </w:rPr>
      </w:pPr>
      <w:r w:rsidRPr="003D2251">
        <w:rPr>
          <w:bCs/>
        </w:rPr>
        <w:t>101/2021. (XI. 30.) KT határozat</w:t>
      </w:r>
      <w:r w:rsidR="003D2251">
        <w:rPr>
          <w:bCs/>
        </w:rPr>
        <w:t xml:space="preserve">tal a </w:t>
      </w:r>
      <w:r>
        <w:rPr>
          <w:lang w:eastAsia="zh-CN"/>
        </w:rPr>
        <w:t>Képviselő-testület dönt</w:t>
      </w:r>
      <w:r w:rsidR="007F109F">
        <w:rPr>
          <w:lang w:eastAsia="zh-CN"/>
        </w:rPr>
        <w:t>ö</w:t>
      </w:r>
      <w:r w:rsidR="003D2251">
        <w:rPr>
          <w:lang w:eastAsia="zh-CN"/>
        </w:rPr>
        <w:t>tt</w:t>
      </w:r>
      <w:r>
        <w:rPr>
          <w:lang w:eastAsia="zh-CN"/>
        </w:rPr>
        <w:t xml:space="preserve"> arról, hogy</w:t>
      </w:r>
      <w:r w:rsidRPr="00E9763F">
        <w:rPr>
          <w:lang w:eastAsia="zh-CN"/>
        </w:rPr>
        <w:t xml:space="preserve"> a</w:t>
      </w:r>
      <w:r>
        <w:rPr>
          <w:lang w:eastAsia="zh-CN"/>
        </w:rPr>
        <w:t>z</w:t>
      </w:r>
      <w:r w:rsidRPr="00E9763F">
        <w:rPr>
          <w:lang w:eastAsia="zh-CN"/>
        </w:rPr>
        <w:t xml:space="preserve"> </w:t>
      </w:r>
      <w:r>
        <w:t xml:space="preserve">Orosházi Táncsics Mihály Gimnázium és Kollégium 9. </w:t>
      </w:r>
      <w:proofErr w:type="spellStart"/>
      <w:r>
        <w:t>b.</w:t>
      </w:r>
      <w:proofErr w:type="spellEnd"/>
      <w:r>
        <w:t xml:space="preserve"> osztálya részére</w:t>
      </w:r>
      <w:r>
        <w:rPr>
          <w:lang w:eastAsia="zh-CN"/>
        </w:rPr>
        <w:t xml:space="preserve"> a 4FOR EUROPE történelem verseny rendezvényhez támogatást nem biztosít.</w:t>
      </w:r>
    </w:p>
    <w:p w14:paraId="2BA5621F" w14:textId="0552449A" w:rsidR="00C95D05" w:rsidRPr="007D2231" w:rsidRDefault="007D2231" w:rsidP="007D2231">
      <w:pPr>
        <w:pStyle w:val="Listaszerbekezds"/>
        <w:keepLines/>
        <w:numPr>
          <w:ilvl w:val="0"/>
          <w:numId w:val="34"/>
        </w:numPr>
        <w:suppressAutoHyphens/>
        <w:rPr>
          <w:b/>
          <w:bCs/>
          <w:i/>
          <w:iCs/>
          <w:lang w:eastAsia="zh-CN"/>
        </w:rPr>
      </w:pPr>
      <w:r w:rsidRPr="007D2231">
        <w:rPr>
          <w:b/>
          <w:bCs/>
          <w:i/>
          <w:iCs/>
          <w:lang w:val="hu-HU" w:eastAsia="zh-CN"/>
        </w:rPr>
        <w:t xml:space="preserve">Az </w:t>
      </w:r>
      <w:r w:rsidR="00940CD4">
        <w:rPr>
          <w:b/>
          <w:bCs/>
          <w:i/>
          <w:iCs/>
          <w:lang w:val="hu-HU" w:eastAsia="zh-CN"/>
        </w:rPr>
        <w:t>tájékoztatás</w:t>
      </w:r>
      <w:r w:rsidRPr="007D2231">
        <w:rPr>
          <w:b/>
          <w:bCs/>
          <w:i/>
          <w:iCs/>
          <w:lang w:val="hu-HU" w:eastAsia="zh-CN"/>
        </w:rPr>
        <w:t xml:space="preserve"> megtörtént.</w:t>
      </w:r>
    </w:p>
    <w:p w14:paraId="5976174F" w14:textId="77777777" w:rsidR="007D2231" w:rsidRDefault="007D2231" w:rsidP="007D2231">
      <w:pPr>
        <w:keepLines/>
        <w:suppressAutoHyphens/>
        <w:rPr>
          <w:lang w:eastAsia="zh-CN"/>
        </w:rPr>
      </w:pPr>
    </w:p>
    <w:p w14:paraId="1358B280" w14:textId="7292B5D7" w:rsidR="002D4D48" w:rsidRPr="002C65ED" w:rsidRDefault="002D4D48" w:rsidP="007D2231">
      <w:pPr>
        <w:rPr>
          <w:b/>
          <w:u w:val="single"/>
        </w:rPr>
      </w:pPr>
      <w:r w:rsidRPr="002C65ED">
        <w:rPr>
          <w:b/>
          <w:u w:val="single"/>
        </w:rPr>
        <w:t>Határozati javaslat</w:t>
      </w:r>
      <w:r w:rsidR="00BE2608">
        <w:rPr>
          <w:b/>
          <w:u w:val="single"/>
        </w:rPr>
        <w:t>:</w:t>
      </w:r>
    </w:p>
    <w:p w14:paraId="3FAA4DE1" w14:textId="77777777" w:rsidR="00D46F7E" w:rsidRDefault="00D46F7E" w:rsidP="007D2231">
      <w:r>
        <w:t xml:space="preserve">Gádoros Nagyközség Önkormányzat Képviselő-testülete a lejárt határidejű határozatok végrehajtásáról szóló tájékoztatót elfogadja. </w:t>
      </w:r>
    </w:p>
    <w:p w14:paraId="2AFE6A36" w14:textId="7BFDB2D5" w:rsidR="009D65CF" w:rsidRDefault="009D65CF" w:rsidP="007D22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EC28FEC" w14:textId="4E8C50FA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Felelős: </w:t>
      </w:r>
      <w:r>
        <w:rPr>
          <w:rFonts w:eastAsia="Times New Roman"/>
          <w:lang w:eastAsia="hu-HU"/>
        </w:rPr>
        <w:tab/>
        <w:t>Dr. Szilágyi Tibor polgármester</w:t>
      </w:r>
    </w:p>
    <w:p w14:paraId="780B69CC" w14:textId="0F1F0041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Határidő: </w:t>
      </w:r>
      <w:r>
        <w:rPr>
          <w:rFonts w:eastAsia="Times New Roman"/>
          <w:lang w:eastAsia="hu-HU"/>
        </w:rPr>
        <w:tab/>
        <w:t>értelem szerint</w:t>
      </w:r>
    </w:p>
    <w:p w14:paraId="335975A9" w14:textId="0A03A924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97C8E43" w14:textId="77777777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D3D5675" w14:textId="77777777" w:rsidR="00C31E91" w:rsidRPr="002C65ED" w:rsidRDefault="00C31E91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7B21C8E3" w14:textId="0353311F" w:rsidR="003D2251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3D2251">
        <w:rPr>
          <w:rFonts w:eastAsia="Times New Roman"/>
          <w:lang w:eastAsia="hu-HU"/>
        </w:rPr>
        <w:t xml:space="preserve">2022. január </w:t>
      </w:r>
      <w:r w:rsidR="00431EAC">
        <w:rPr>
          <w:rFonts w:eastAsia="Times New Roman"/>
          <w:lang w:eastAsia="hu-HU"/>
        </w:rPr>
        <w:t>6.</w:t>
      </w:r>
    </w:p>
    <w:p w14:paraId="352AB33A" w14:textId="7801E101" w:rsidR="00D42428" w:rsidRPr="002C65ED" w:rsidRDefault="00B6087D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.</w:t>
      </w:r>
    </w:p>
    <w:p w14:paraId="422A8120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  <w:r w:rsidRPr="002C65ED">
        <w:rPr>
          <w:rFonts w:eastAsia="Times New Roman"/>
          <w:lang w:eastAsia="hu-HU"/>
        </w:rPr>
        <w:t xml:space="preserve"> </w:t>
      </w:r>
    </w:p>
    <w:p w14:paraId="73A88648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073628"/>
    <w:multiLevelType w:val="hybridMultilevel"/>
    <w:tmpl w:val="89C4B970"/>
    <w:lvl w:ilvl="0" w:tplc="9EB4ECCA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A5695F"/>
    <w:multiLevelType w:val="hybridMultilevel"/>
    <w:tmpl w:val="69D48C56"/>
    <w:lvl w:ilvl="0" w:tplc="A98E22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E0361E"/>
    <w:multiLevelType w:val="hybridMultilevel"/>
    <w:tmpl w:val="9F5038EE"/>
    <w:lvl w:ilvl="0" w:tplc="1D0A90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8C12A8"/>
    <w:multiLevelType w:val="hybridMultilevel"/>
    <w:tmpl w:val="DDA6E4AC"/>
    <w:lvl w:ilvl="0" w:tplc="A30812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16"/>
  </w:num>
  <w:num w:numId="5">
    <w:abstractNumId w:val="8"/>
  </w:num>
  <w:num w:numId="6">
    <w:abstractNumId w:val="7"/>
  </w:num>
  <w:num w:numId="7">
    <w:abstractNumId w:val="28"/>
  </w:num>
  <w:num w:numId="8">
    <w:abstractNumId w:val="23"/>
  </w:num>
  <w:num w:numId="9">
    <w:abstractNumId w:val="11"/>
  </w:num>
  <w:num w:numId="10">
    <w:abstractNumId w:val="26"/>
  </w:num>
  <w:num w:numId="11">
    <w:abstractNumId w:val="27"/>
  </w:num>
  <w:num w:numId="12">
    <w:abstractNumId w:val="22"/>
  </w:num>
  <w:num w:numId="13">
    <w:abstractNumId w:val="0"/>
  </w:num>
  <w:num w:numId="14">
    <w:abstractNumId w:val="21"/>
  </w:num>
  <w:num w:numId="15">
    <w:abstractNumId w:val="34"/>
  </w:num>
  <w:num w:numId="16">
    <w:abstractNumId w:val="3"/>
  </w:num>
  <w:num w:numId="17">
    <w:abstractNumId w:val="36"/>
  </w:num>
  <w:num w:numId="18">
    <w:abstractNumId w:val="32"/>
  </w:num>
  <w:num w:numId="19">
    <w:abstractNumId w:val="14"/>
  </w:num>
  <w:num w:numId="20">
    <w:abstractNumId w:val="6"/>
  </w:num>
  <w:num w:numId="21">
    <w:abstractNumId w:val="35"/>
  </w:num>
  <w:num w:numId="22">
    <w:abstractNumId w:val="29"/>
  </w:num>
  <w:num w:numId="23">
    <w:abstractNumId w:val="20"/>
  </w:num>
  <w:num w:numId="24">
    <w:abstractNumId w:val="10"/>
  </w:num>
  <w:num w:numId="25">
    <w:abstractNumId w:val="37"/>
  </w:num>
  <w:num w:numId="26">
    <w:abstractNumId w:val="25"/>
  </w:num>
  <w:num w:numId="27">
    <w:abstractNumId w:val="18"/>
  </w:num>
  <w:num w:numId="28">
    <w:abstractNumId w:val="19"/>
  </w:num>
  <w:num w:numId="29">
    <w:abstractNumId w:val="15"/>
  </w:num>
  <w:num w:numId="30">
    <w:abstractNumId w:val="30"/>
  </w:num>
  <w:num w:numId="31">
    <w:abstractNumId w:val="12"/>
  </w:num>
  <w:num w:numId="32">
    <w:abstractNumId w:val="31"/>
  </w:num>
  <w:num w:numId="33">
    <w:abstractNumId w:val="24"/>
  </w:num>
  <w:num w:numId="34">
    <w:abstractNumId w:val="17"/>
  </w:num>
  <w:num w:numId="35">
    <w:abstractNumId w:val="9"/>
  </w:num>
  <w:num w:numId="36">
    <w:abstractNumId w:val="3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6EA"/>
    <w:rsid w:val="000539CC"/>
    <w:rsid w:val="00055885"/>
    <w:rsid w:val="000601E7"/>
    <w:rsid w:val="00063024"/>
    <w:rsid w:val="00065986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A596E"/>
    <w:rsid w:val="000B6C84"/>
    <w:rsid w:val="000C112D"/>
    <w:rsid w:val="000C4DFD"/>
    <w:rsid w:val="000D118B"/>
    <w:rsid w:val="000D5B0B"/>
    <w:rsid w:val="000D6B25"/>
    <w:rsid w:val="000E0403"/>
    <w:rsid w:val="000E23E5"/>
    <w:rsid w:val="000E264B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DF2"/>
    <w:rsid w:val="0017502B"/>
    <w:rsid w:val="001831CA"/>
    <w:rsid w:val="001835ED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60EF"/>
    <w:rsid w:val="001B6D61"/>
    <w:rsid w:val="001D352C"/>
    <w:rsid w:val="001D3D34"/>
    <w:rsid w:val="001D6268"/>
    <w:rsid w:val="001E1696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028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5F0D"/>
    <w:rsid w:val="00286ABF"/>
    <w:rsid w:val="0028718C"/>
    <w:rsid w:val="002879EA"/>
    <w:rsid w:val="00290C79"/>
    <w:rsid w:val="00293B79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549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4FDA"/>
    <w:rsid w:val="0037512C"/>
    <w:rsid w:val="003801DF"/>
    <w:rsid w:val="00381847"/>
    <w:rsid w:val="0038207F"/>
    <w:rsid w:val="0038475F"/>
    <w:rsid w:val="00385333"/>
    <w:rsid w:val="003868FE"/>
    <w:rsid w:val="003914C8"/>
    <w:rsid w:val="00391CEB"/>
    <w:rsid w:val="00394D12"/>
    <w:rsid w:val="00395929"/>
    <w:rsid w:val="003A00BC"/>
    <w:rsid w:val="003A3773"/>
    <w:rsid w:val="003B0DD2"/>
    <w:rsid w:val="003B2E33"/>
    <w:rsid w:val="003B407C"/>
    <w:rsid w:val="003B5A0E"/>
    <w:rsid w:val="003B7DFA"/>
    <w:rsid w:val="003C04A9"/>
    <w:rsid w:val="003C18B8"/>
    <w:rsid w:val="003C36B4"/>
    <w:rsid w:val="003C3EED"/>
    <w:rsid w:val="003C6267"/>
    <w:rsid w:val="003D1712"/>
    <w:rsid w:val="003D2251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1EAC"/>
    <w:rsid w:val="0043255B"/>
    <w:rsid w:val="00432D4F"/>
    <w:rsid w:val="00434743"/>
    <w:rsid w:val="00436528"/>
    <w:rsid w:val="00437D74"/>
    <w:rsid w:val="0044406A"/>
    <w:rsid w:val="00445E6B"/>
    <w:rsid w:val="004518BF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B5614"/>
    <w:rsid w:val="004C52E5"/>
    <w:rsid w:val="004C5800"/>
    <w:rsid w:val="004D1604"/>
    <w:rsid w:val="004D3626"/>
    <w:rsid w:val="004D3F24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A64"/>
    <w:rsid w:val="00561DF8"/>
    <w:rsid w:val="00562D9F"/>
    <w:rsid w:val="00564A39"/>
    <w:rsid w:val="0056676A"/>
    <w:rsid w:val="005670D7"/>
    <w:rsid w:val="0057270B"/>
    <w:rsid w:val="005728C9"/>
    <w:rsid w:val="0057514E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200"/>
    <w:rsid w:val="005948A3"/>
    <w:rsid w:val="00597DE2"/>
    <w:rsid w:val="005A08D6"/>
    <w:rsid w:val="005A217A"/>
    <w:rsid w:val="005B312D"/>
    <w:rsid w:val="005B33D1"/>
    <w:rsid w:val="005B3576"/>
    <w:rsid w:val="005B7B30"/>
    <w:rsid w:val="005C17C2"/>
    <w:rsid w:val="005C32DF"/>
    <w:rsid w:val="005C32E6"/>
    <w:rsid w:val="005C7CC1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4A02"/>
    <w:rsid w:val="006978ED"/>
    <w:rsid w:val="006A2928"/>
    <w:rsid w:val="006A3B5E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231"/>
    <w:rsid w:val="007D2470"/>
    <w:rsid w:val="007D72DC"/>
    <w:rsid w:val="007E4146"/>
    <w:rsid w:val="007E42D5"/>
    <w:rsid w:val="007E6774"/>
    <w:rsid w:val="007E744D"/>
    <w:rsid w:val="007F0BDB"/>
    <w:rsid w:val="007F109F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30BFE"/>
    <w:rsid w:val="00940CD4"/>
    <w:rsid w:val="00940DCD"/>
    <w:rsid w:val="0094381D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581F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13740"/>
    <w:rsid w:val="00B13E03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6DFA"/>
    <w:rsid w:val="00B67EDE"/>
    <w:rsid w:val="00B70142"/>
    <w:rsid w:val="00B81029"/>
    <w:rsid w:val="00B81BFD"/>
    <w:rsid w:val="00B81E1A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4205"/>
    <w:rsid w:val="00C01D70"/>
    <w:rsid w:val="00C02756"/>
    <w:rsid w:val="00C05AE6"/>
    <w:rsid w:val="00C06D35"/>
    <w:rsid w:val="00C074AA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3369"/>
    <w:rsid w:val="00C66F99"/>
    <w:rsid w:val="00C81E6E"/>
    <w:rsid w:val="00C835D8"/>
    <w:rsid w:val="00C853BE"/>
    <w:rsid w:val="00C92383"/>
    <w:rsid w:val="00C9351D"/>
    <w:rsid w:val="00C942D0"/>
    <w:rsid w:val="00C95D05"/>
    <w:rsid w:val="00CA45C1"/>
    <w:rsid w:val="00CA5A1A"/>
    <w:rsid w:val="00CA67F2"/>
    <w:rsid w:val="00CA6E43"/>
    <w:rsid w:val="00CB026A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4DA3"/>
    <w:rsid w:val="00D97FE0"/>
    <w:rsid w:val="00DA38E0"/>
    <w:rsid w:val="00DA3B30"/>
    <w:rsid w:val="00DA3ED7"/>
    <w:rsid w:val="00DA69F3"/>
    <w:rsid w:val="00DA6C99"/>
    <w:rsid w:val="00DB1F1C"/>
    <w:rsid w:val="00DB2C1B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545F"/>
    <w:rsid w:val="00E0306E"/>
    <w:rsid w:val="00E1004A"/>
    <w:rsid w:val="00E14199"/>
    <w:rsid w:val="00E152C5"/>
    <w:rsid w:val="00E152E3"/>
    <w:rsid w:val="00E17B31"/>
    <w:rsid w:val="00E21C18"/>
    <w:rsid w:val="00E2393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25D0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6AC9"/>
    <w:rsid w:val="00F67468"/>
    <w:rsid w:val="00F73663"/>
    <w:rsid w:val="00F7415B"/>
    <w:rsid w:val="00F75513"/>
    <w:rsid w:val="00F77A30"/>
    <w:rsid w:val="00F77E93"/>
    <w:rsid w:val="00F841AD"/>
    <w:rsid w:val="00F84762"/>
    <w:rsid w:val="00F8481F"/>
    <w:rsid w:val="00F91247"/>
    <w:rsid w:val="00F92F03"/>
    <w:rsid w:val="00FA0194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149A"/>
    <w:rsid w:val="00FE252C"/>
    <w:rsid w:val="00FE6451"/>
    <w:rsid w:val="00FE7DA6"/>
    <w:rsid w:val="00FF109A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zvegtrzsChar">
    <w:name w:val="Szövegtörzs Char"/>
    <w:aliases w:val="normabeh Char,Standard paragraph Char"/>
    <w:link w:val="Szvegtrzs"/>
    <w:locked/>
    <w:rsid w:val="00C95D05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C95D05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C95D0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8</Pages>
  <Words>2181</Words>
  <Characters>15050</Characters>
  <Application>Microsoft Office Word</Application>
  <DocSecurity>0</DocSecurity>
  <Lines>125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51</cp:revision>
  <cp:lastPrinted>2022-01-04T08:10:00Z</cp:lastPrinted>
  <dcterms:created xsi:type="dcterms:W3CDTF">2020-06-26T08:32:00Z</dcterms:created>
  <dcterms:modified xsi:type="dcterms:W3CDTF">2022-01-10T07:41:00Z</dcterms:modified>
</cp:coreProperties>
</file>